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693" w:rsidRPr="005147C6" w:rsidRDefault="00704693">
      <w:pPr>
        <w:jc w:val="center"/>
        <w:rPr>
          <w:rFonts w:ascii="Arial" w:hAnsi="Arial" w:cs="Arial"/>
          <w:sz w:val="22"/>
          <w:szCs w:val="22"/>
        </w:rPr>
      </w:pPr>
      <w:bookmarkStart w:id="0" w:name="_GoBack"/>
      <w:bookmarkEnd w:id="0"/>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FA1E5D">
      <w:pPr>
        <w:jc w:val="center"/>
        <w:rPr>
          <w:rFonts w:ascii="Arial" w:hAnsi="Arial" w:cs="Arial"/>
          <w:sz w:val="22"/>
          <w:szCs w:val="22"/>
        </w:rPr>
      </w:pPr>
      <w:r w:rsidRPr="005147C6">
        <w:rPr>
          <w:rFonts w:ascii="Arial" w:hAnsi="Arial" w:cs="Arial"/>
          <w:sz w:val="22"/>
          <w:szCs w:val="22"/>
        </w:rPr>
        <w:t>ESPECIFICACIÓN TÉCNICA IMSS</w:t>
      </w: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A06A36">
      <w:pPr>
        <w:jc w:val="center"/>
        <w:rPr>
          <w:rFonts w:ascii="Arial" w:hAnsi="Arial" w:cs="Arial"/>
          <w:sz w:val="22"/>
          <w:szCs w:val="22"/>
        </w:rPr>
      </w:pPr>
      <w:r w:rsidRPr="005147C6">
        <w:rPr>
          <w:rFonts w:ascii="Arial" w:hAnsi="Arial" w:cs="Arial"/>
          <w:sz w:val="22"/>
          <w:szCs w:val="22"/>
        </w:rPr>
        <w:t>060 MATERIAL DE CURACION</w:t>
      </w: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EA5FD2" w:rsidRPr="00994694" w:rsidRDefault="00994694" w:rsidP="00994694">
      <w:pPr>
        <w:overflowPunct/>
        <w:jc w:val="center"/>
        <w:textAlignment w:val="auto"/>
        <w:rPr>
          <w:rFonts w:ascii="Arial" w:hAnsi="Arial" w:cs="Arial"/>
          <w:sz w:val="22"/>
          <w:szCs w:val="22"/>
        </w:rPr>
      </w:pPr>
      <w:r w:rsidRPr="00994694">
        <w:rPr>
          <w:rFonts w:ascii="Arial" w:hAnsi="Arial" w:cs="Arial"/>
          <w:sz w:val="22"/>
          <w:szCs w:val="22"/>
        </w:rPr>
        <w:t>GORRO DE TELA NO TEJIDA DE POLIPROPILENO, DESECHABLE. IMPERMEABLE</w:t>
      </w:r>
      <w:r>
        <w:rPr>
          <w:rFonts w:ascii="Arial" w:hAnsi="Arial" w:cs="Arial"/>
          <w:sz w:val="22"/>
          <w:szCs w:val="22"/>
        </w:rPr>
        <w:t xml:space="preserve"> </w:t>
      </w:r>
      <w:r w:rsidRPr="00994694">
        <w:rPr>
          <w:rFonts w:ascii="Arial" w:hAnsi="Arial" w:cs="Arial"/>
          <w:sz w:val="22"/>
          <w:szCs w:val="22"/>
        </w:rPr>
        <w:t>A LA PENETRACIÓN DE LÍQUIDOS Y FLUIDOS; ANTIESTÁTICA Y RESISTENTE A LA</w:t>
      </w:r>
      <w:r>
        <w:rPr>
          <w:rFonts w:ascii="Arial" w:hAnsi="Arial" w:cs="Arial"/>
          <w:sz w:val="22"/>
          <w:szCs w:val="22"/>
        </w:rPr>
        <w:t xml:space="preserve"> </w:t>
      </w:r>
      <w:r w:rsidRPr="00994694">
        <w:rPr>
          <w:rFonts w:ascii="Arial" w:hAnsi="Arial" w:cs="Arial"/>
          <w:sz w:val="22"/>
          <w:szCs w:val="22"/>
        </w:rPr>
        <w:t>TENSIÓN. CINTAS DE AJUSTE EN EL EXTREMO DISTAL.</w:t>
      </w:r>
      <w:r>
        <w:rPr>
          <w:rFonts w:ascii="Arial" w:hAnsi="Arial" w:cs="Arial"/>
          <w:sz w:val="22"/>
          <w:szCs w:val="22"/>
        </w:rPr>
        <w:t xml:space="preserve"> </w:t>
      </w:r>
      <w:r w:rsidRPr="00994694">
        <w:rPr>
          <w:rFonts w:ascii="Arial" w:hAnsi="Arial" w:cs="Arial"/>
          <w:sz w:val="22"/>
          <w:szCs w:val="22"/>
        </w:rPr>
        <w:t>TAMAÑO ESTÁNDAR.</w:t>
      </w:r>
      <w:r>
        <w:rPr>
          <w:rFonts w:ascii="Arial" w:hAnsi="Arial" w:cs="Arial"/>
          <w:sz w:val="22"/>
          <w:szCs w:val="22"/>
        </w:rPr>
        <w:t xml:space="preserve"> </w:t>
      </w:r>
      <w:r w:rsidRPr="00994694">
        <w:rPr>
          <w:rFonts w:ascii="Arial" w:hAnsi="Arial" w:cs="Arial"/>
          <w:sz w:val="22"/>
          <w:szCs w:val="22"/>
        </w:rPr>
        <w:t>DESECHABLE</w:t>
      </w: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A06A36">
      <w:pPr>
        <w:jc w:val="center"/>
        <w:rPr>
          <w:rFonts w:ascii="Arial" w:hAnsi="Arial" w:cs="Arial"/>
          <w:sz w:val="22"/>
          <w:szCs w:val="22"/>
        </w:rPr>
      </w:pPr>
      <w:r w:rsidRPr="00994694">
        <w:rPr>
          <w:rFonts w:ascii="Arial" w:hAnsi="Arial" w:cs="Arial"/>
          <w:sz w:val="22"/>
          <w:szCs w:val="22"/>
        </w:rPr>
        <w:t>CLAVE: 060.</w:t>
      </w:r>
      <w:r w:rsidR="00EA5FD2" w:rsidRPr="00994694">
        <w:rPr>
          <w:rFonts w:ascii="Arial" w:hAnsi="Arial" w:cs="Arial"/>
          <w:sz w:val="22"/>
          <w:szCs w:val="22"/>
        </w:rPr>
        <w:t>439</w:t>
      </w:r>
      <w:r w:rsidRPr="00994694">
        <w:rPr>
          <w:rFonts w:ascii="Arial" w:hAnsi="Arial" w:cs="Arial"/>
          <w:sz w:val="22"/>
          <w:szCs w:val="22"/>
        </w:rPr>
        <w:t>.</w:t>
      </w:r>
      <w:r w:rsidR="00EA5FD2" w:rsidRPr="00994694">
        <w:rPr>
          <w:rFonts w:ascii="Arial" w:hAnsi="Arial" w:cs="Arial"/>
          <w:sz w:val="22"/>
          <w:szCs w:val="22"/>
        </w:rPr>
        <w:t>0039</w:t>
      </w: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Default="00704693">
      <w:pPr>
        <w:jc w:val="center"/>
        <w:rPr>
          <w:rFonts w:ascii="Arial" w:hAnsi="Arial" w:cs="Arial"/>
          <w:sz w:val="22"/>
          <w:szCs w:val="22"/>
        </w:rPr>
      </w:pPr>
    </w:p>
    <w:p w:rsidR="004F05E5" w:rsidRDefault="004F05E5">
      <w:pPr>
        <w:jc w:val="center"/>
        <w:rPr>
          <w:rFonts w:ascii="Arial" w:hAnsi="Arial" w:cs="Arial"/>
          <w:sz w:val="22"/>
          <w:szCs w:val="22"/>
        </w:rPr>
      </w:pPr>
    </w:p>
    <w:p w:rsidR="004F05E5" w:rsidRDefault="004F05E5">
      <w:pPr>
        <w:jc w:val="center"/>
        <w:rPr>
          <w:rFonts w:ascii="Arial" w:hAnsi="Arial" w:cs="Arial"/>
          <w:sz w:val="22"/>
          <w:szCs w:val="22"/>
        </w:rPr>
      </w:pPr>
    </w:p>
    <w:p w:rsidR="004F05E5" w:rsidRDefault="004F05E5">
      <w:pPr>
        <w:jc w:val="center"/>
        <w:rPr>
          <w:rFonts w:ascii="Arial" w:hAnsi="Arial" w:cs="Arial"/>
          <w:sz w:val="22"/>
          <w:szCs w:val="22"/>
        </w:rPr>
      </w:pPr>
    </w:p>
    <w:p w:rsidR="004F05E5" w:rsidRPr="005147C6" w:rsidRDefault="004F05E5">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FA1E5D" w:rsidRPr="005147C6" w:rsidRDefault="00FA1E5D">
      <w:pPr>
        <w:jc w:val="center"/>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01.</w:t>
      </w:r>
      <w:r w:rsidRPr="005147C6">
        <w:rPr>
          <w:rFonts w:ascii="Arial" w:hAnsi="Arial" w:cs="Arial"/>
          <w:sz w:val="22"/>
          <w:szCs w:val="22"/>
        </w:rPr>
        <w:tab/>
      </w:r>
      <w:r w:rsidRPr="005147C6">
        <w:rPr>
          <w:rFonts w:ascii="Arial" w:hAnsi="Arial" w:cs="Arial"/>
          <w:sz w:val="22"/>
          <w:szCs w:val="22"/>
        </w:rPr>
        <w:tab/>
        <w:t>OBJETIVO Y CAMPO DE APLICACION</w:t>
      </w:r>
    </w:p>
    <w:p w:rsidR="00704693" w:rsidRPr="005147C6" w:rsidRDefault="00704693">
      <w:pPr>
        <w:jc w:val="both"/>
        <w:rPr>
          <w:rFonts w:ascii="Arial" w:hAnsi="Arial" w:cs="Arial"/>
          <w:sz w:val="22"/>
          <w:szCs w:val="22"/>
        </w:rPr>
      </w:pPr>
    </w:p>
    <w:p w:rsidR="00704693" w:rsidRPr="005147C6" w:rsidRDefault="00A06A36">
      <w:pPr>
        <w:ind w:left="1418"/>
        <w:jc w:val="both"/>
        <w:rPr>
          <w:rFonts w:ascii="Arial" w:hAnsi="Arial" w:cs="Arial"/>
          <w:sz w:val="22"/>
          <w:szCs w:val="22"/>
        </w:rPr>
      </w:pPr>
      <w:r w:rsidRPr="005147C6">
        <w:rPr>
          <w:rFonts w:ascii="Arial" w:hAnsi="Arial" w:cs="Arial"/>
          <w:sz w:val="22"/>
          <w:szCs w:val="22"/>
        </w:rPr>
        <w:t xml:space="preserve">Esta </w:t>
      </w:r>
      <w:r w:rsidR="007840EB" w:rsidRPr="005147C6">
        <w:rPr>
          <w:rFonts w:ascii="Arial" w:hAnsi="Arial" w:cs="Arial"/>
          <w:sz w:val="22"/>
          <w:szCs w:val="22"/>
        </w:rPr>
        <w:t xml:space="preserve">especificación técnica establece los requisitos de calidad que debe cumplir el </w:t>
      </w:r>
      <w:r w:rsidR="00721CDC">
        <w:rPr>
          <w:rFonts w:ascii="Arial" w:hAnsi="Arial" w:cs="Arial"/>
          <w:sz w:val="22"/>
          <w:szCs w:val="22"/>
        </w:rPr>
        <w:t>g</w:t>
      </w:r>
      <w:r w:rsidR="00721CDC" w:rsidRPr="00721CDC">
        <w:rPr>
          <w:rFonts w:ascii="Arial" w:hAnsi="Arial" w:cs="Arial"/>
          <w:sz w:val="22"/>
          <w:szCs w:val="22"/>
        </w:rPr>
        <w:t>orro de tela no tejida de polipropileno, desechable. Impermeable a la penetración de líquidos y fluidos; antiestática y resistente a la tensión. Cintas de ajuste en el extremo distal. Tamaño estándar. Desechable</w:t>
      </w:r>
      <w:r w:rsidR="00975F63">
        <w:rPr>
          <w:rFonts w:ascii="Arial" w:hAnsi="Arial" w:cs="Arial"/>
          <w:sz w:val="22"/>
          <w:szCs w:val="22"/>
        </w:rPr>
        <w:t xml:space="preserve"> </w:t>
      </w:r>
      <w:r w:rsidRPr="005147C6">
        <w:rPr>
          <w:rFonts w:ascii="Arial" w:eastAsia="Arial Unicode MS" w:hAnsi="Arial" w:cs="Arial"/>
          <w:sz w:val="22"/>
          <w:szCs w:val="22"/>
          <w:lang w:val="es-MX"/>
        </w:rPr>
        <w:t>y señala los métodos de prueba para la verificación de</w:t>
      </w:r>
      <w:r w:rsidR="00B8756A" w:rsidRPr="005147C6">
        <w:rPr>
          <w:rFonts w:ascii="Arial" w:hAnsi="Arial" w:cs="Arial"/>
          <w:sz w:val="22"/>
          <w:szCs w:val="22"/>
        </w:rPr>
        <w:t xml:space="preserve"> los mismo</w:t>
      </w:r>
      <w:r w:rsidRPr="005147C6">
        <w:rPr>
          <w:rFonts w:ascii="Arial" w:hAnsi="Arial" w:cs="Arial"/>
          <w:sz w:val="22"/>
          <w:szCs w:val="22"/>
        </w:rPr>
        <w:t>s. Se aplica en el proceso de la adquisición, inspección de recepción, muestreo y suministro del producto.</w:t>
      </w:r>
    </w:p>
    <w:p w:rsidR="00704693" w:rsidRDefault="00704693">
      <w:pPr>
        <w:jc w:val="both"/>
        <w:rPr>
          <w:rFonts w:ascii="Arial" w:hAnsi="Arial" w:cs="Arial"/>
          <w:sz w:val="22"/>
          <w:szCs w:val="22"/>
        </w:rPr>
      </w:pPr>
    </w:p>
    <w:p w:rsidR="00471BF0" w:rsidRPr="005147C6" w:rsidRDefault="00471BF0">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02.</w:t>
      </w:r>
      <w:r w:rsidRPr="005147C6">
        <w:rPr>
          <w:rFonts w:ascii="Arial" w:hAnsi="Arial" w:cs="Arial"/>
          <w:sz w:val="22"/>
          <w:szCs w:val="22"/>
        </w:rPr>
        <w:tab/>
      </w:r>
      <w:r w:rsidRPr="005147C6">
        <w:rPr>
          <w:rFonts w:ascii="Arial" w:hAnsi="Arial" w:cs="Arial"/>
          <w:sz w:val="22"/>
          <w:szCs w:val="22"/>
        </w:rPr>
        <w:tab/>
        <w:t>DESCRIPCION</w:t>
      </w:r>
    </w:p>
    <w:p w:rsidR="00704693" w:rsidRPr="005147C6" w:rsidRDefault="00704693">
      <w:pPr>
        <w:jc w:val="both"/>
        <w:rPr>
          <w:rFonts w:ascii="Arial" w:hAnsi="Arial" w:cs="Arial"/>
          <w:sz w:val="22"/>
          <w:szCs w:val="22"/>
        </w:rPr>
      </w:pPr>
    </w:p>
    <w:p w:rsidR="00471BF0" w:rsidRDefault="00721CDC" w:rsidP="00721CDC">
      <w:pPr>
        <w:ind w:left="1418"/>
        <w:jc w:val="both"/>
        <w:rPr>
          <w:rFonts w:ascii="Arial" w:hAnsi="Arial" w:cs="Arial"/>
          <w:sz w:val="22"/>
          <w:szCs w:val="22"/>
        </w:rPr>
      </w:pPr>
      <w:r w:rsidRPr="00721CDC">
        <w:rPr>
          <w:rFonts w:ascii="Arial" w:hAnsi="Arial" w:cs="Arial"/>
          <w:sz w:val="22"/>
          <w:szCs w:val="22"/>
        </w:rPr>
        <w:t>Prenda de tela no tejida, desechable, formada por dos o tres piezas, una de las cuales constituye la tapa, todas las piezas se encuentran unidas mediant</w:t>
      </w:r>
      <w:r>
        <w:rPr>
          <w:rFonts w:ascii="Arial" w:hAnsi="Arial" w:cs="Arial"/>
          <w:sz w:val="22"/>
          <w:szCs w:val="22"/>
        </w:rPr>
        <w:t>e costuras para el Tipo I o sel</w:t>
      </w:r>
      <w:r w:rsidRPr="00721CDC">
        <w:rPr>
          <w:rFonts w:ascii="Arial" w:hAnsi="Arial" w:cs="Arial"/>
          <w:sz w:val="22"/>
          <w:szCs w:val="22"/>
        </w:rPr>
        <w:t>lado para el Tipo II y con una abertura en la parte posterior. La base del gorro presenta un</w:t>
      </w:r>
      <w:r>
        <w:rPr>
          <w:rFonts w:ascii="Arial" w:hAnsi="Arial" w:cs="Arial"/>
          <w:sz w:val="22"/>
          <w:szCs w:val="22"/>
        </w:rPr>
        <w:t xml:space="preserve"> dobladillo sobre el cual se co</w:t>
      </w:r>
      <w:r w:rsidRPr="00721CDC">
        <w:rPr>
          <w:rFonts w:ascii="Arial" w:hAnsi="Arial" w:cs="Arial"/>
          <w:sz w:val="22"/>
          <w:szCs w:val="22"/>
        </w:rPr>
        <w:t>locan las cintas de amarre o</w:t>
      </w:r>
      <w:r>
        <w:rPr>
          <w:rFonts w:ascii="Arial" w:hAnsi="Arial" w:cs="Arial"/>
          <w:sz w:val="22"/>
          <w:szCs w:val="22"/>
        </w:rPr>
        <w:t xml:space="preserve"> un bies el cual continúa en am</w:t>
      </w:r>
      <w:r w:rsidRPr="00721CDC">
        <w:rPr>
          <w:rFonts w:ascii="Arial" w:hAnsi="Arial" w:cs="Arial"/>
          <w:sz w:val="22"/>
          <w:szCs w:val="22"/>
        </w:rPr>
        <w:t>bos extremos para formar las cintas. Debe elaborarse en tela no tejida en colores blanco, verde o azul.</w:t>
      </w:r>
    </w:p>
    <w:p w:rsidR="004F05E5" w:rsidRDefault="004F05E5">
      <w:pPr>
        <w:jc w:val="both"/>
        <w:rPr>
          <w:rFonts w:ascii="Arial" w:hAnsi="Arial" w:cs="Arial"/>
          <w:sz w:val="22"/>
          <w:szCs w:val="22"/>
        </w:rPr>
      </w:pPr>
    </w:p>
    <w:p w:rsidR="009A4E14" w:rsidRPr="005147C6" w:rsidRDefault="009A4E14">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03.</w:t>
      </w:r>
      <w:r w:rsidRPr="005147C6">
        <w:rPr>
          <w:rFonts w:ascii="Arial" w:hAnsi="Arial" w:cs="Arial"/>
          <w:sz w:val="22"/>
          <w:szCs w:val="22"/>
        </w:rPr>
        <w:tab/>
      </w:r>
      <w:r w:rsidRPr="005147C6">
        <w:rPr>
          <w:rFonts w:ascii="Arial" w:hAnsi="Arial" w:cs="Arial"/>
          <w:sz w:val="22"/>
          <w:szCs w:val="22"/>
        </w:rPr>
        <w:tab/>
        <w:t>DEFINICIONES</w:t>
      </w:r>
    </w:p>
    <w:p w:rsidR="00704693" w:rsidRPr="005147C6" w:rsidRDefault="00704693">
      <w:pPr>
        <w:jc w:val="both"/>
        <w:rPr>
          <w:rFonts w:ascii="Arial" w:hAnsi="Arial" w:cs="Arial"/>
          <w:sz w:val="22"/>
          <w:szCs w:val="22"/>
        </w:rPr>
      </w:pPr>
    </w:p>
    <w:p w:rsidR="00704693" w:rsidRPr="005147C6" w:rsidRDefault="00A06A36">
      <w:pPr>
        <w:ind w:left="1418"/>
        <w:jc w:val="both"/>
        <w:rPr>
          <w:rFonts w:ascii="Arial" w:hAnsi="Arial" w:cs="Arial"/>
          <w:sz w:val="22"/>
          <w:szCs w:val="22"/>
        </w:rPr>
      </w:pPr>
      <w:r w:rsidRPr="005147C6">
        <w:rPr>
          <w:rFonts w:ascii="Arial" w:hAnsi="Arial" w:cs="Arial"/>
          <w:sz w:val="22"/>
          <w:szCs w:val="22"/>
        </w:rPr>
        <w:t xml:space="preserve">Para efectos de esta </w:t>
      </w:r>
      <w:r w:rsidR="00B8756A" w:rsidRPr="005147C6">
        <w:rPr>
          <w:rFonts w:ascii="Arial" w:hAnsi="Arial" w:cs="Arial"/>
          <w:sz w:val="22"/>
          <w:szCs w:val="22"/>
        </w:rPr>
        <w:t>especificación técnica</w:t>
      </w:r>
      <w:r w:rsidRPr="005147C6">
        <w:rPr>
          <w:rFonts w:ascii="Arial" w:hAnsi="Arial" w:cs="Arial"/>
          <w:sz w:val="22"/>
          <w:szCs w:val="22"/>
        </w:rPr>
        <w:t>, se establecen las siguientes definiciones.</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r>
      <w:r w:rsidR="001C3F90" w:rsidRPr="005147C6">
        <w:rPr>
          <w:rFonts w:ascii="Arial" w:hAnsi="Arial" w:cs="Arial"/>
          <w:sz w:val="22"/>
          <w:szCs w:val="22"/>
        </w:rPr>
        <w:t>TELA NO TEJIDA</w:t>
      </w:r>
    </w:p>
    <w:p w:rsidR="00704693" w:rsidRPr="005147C6" w:rsidRDefault="00704693">
      <w:pPr>
        <w:jc w:val="both"/>
        <w:rPr>
          <w:rFonts w:ascii="Arial" w:hAnsi="Arial" w:cs="Arial"/>
          <w:sz w:val="22"/>
          <w:szCs w:val="22"/>
        </w:rPr>
      </w:pPr>
    </w:p>
    <w:p w:rsidR="001C3F90" w:rsidRPr="005147C6" w:rsidRDefault="001C3F90" w:rsidP="001C3F90">
      <w:pPr>
        <w:ind w:left="1418"/>
        <w:jc w:val="both"/>
        <w:rPr>
          <w:rFonts w:ascii="Arial" w:hAnsi="Arial" w:cs="Arial"/>
          <w:sz w:val="22"/>
          <w:szCs w:val="22"/>
        </w:rPr>
      </w:pPr>
      <w:r w:rsidRPr="005147C6">
        <w:rPr>
          <w:rFonts w:ascii="Arial" w:hAnsi="Arial" w:cs="Arial"/>
          <w:sz w:val="22"/>
          <w:szCs w:val="22"/>
        </w:rPr>
        <w:t xml:space="preserve">Es aquella elaborada </w:t>
      </w:r>
      <w:r w:rsidR="00B8756A" w:rsidRPr="005147C6">
        <w:rPr>
          <w:rFonts w:ascii="Arial" w:hAnsi="Arial" w:cs="Arial"/>
          <w:sz w:val="22"/>
          <w:szCs w:val="22"/>
        </w:rPr>
        <w:t>por</w:t>
      </w:r>
      <w:r w:rsidRPr="005147C6">
        <w:rPr>
          <w:rFonts w:ascii="Arial" w:hAnsi="Arial" w:cs="Arial"/>
          <w:sz w:val="22"/>
          <w:szCs w:val="22"/>
        </w:rPr>
        <w:t xml:space="preserve"> un aglutinamiento de fibras naturales, artificiales, sintéticas o sus mezclas, en cualquier proporción, ya sea por procedimientos químicos, mecánicos, térmicos  o por la combinación de éstos.</w:t>
      </w:r>
    </w:p>
    <w:p w:rsidR="007840EB" w:rsidRPr="005147C6" w:rsidRDefault="007840EB">
      <w:pPr>
        <w:ind w:left="1418"/>
        <w:jc w:val="both"/>
        <w:rPr>
          <w:rFonts w:ascii="Arial" w:hAnsi="Arial" w:cs="Arial"/>
          <w:sz w:val="22"/>
          <w:szCs w:val="22"/>
        </w:rPr>
      </w:pP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04.</w:t>
      </w:r>
      <w:r w:rsidRPr="005147C6">
        <w:rPr>
          <w:rFonts w:ascii="Arial" w:hAnsi="Arial" w:cs="Arial"/>
          <w:sz w:val="22"/>
          <w:szCs w:val="22"/>
        </w:rPr>
        <w:tab/>
      </w:r>
      <w:r w:rsidRPr="005147C6">
        <w:rPr>
          <w:rFonts w:ascii="Arial" w:hAnsi="Arial" w:cs="Arial"/>
          <w:sz w:val="22"/>
          <w:szCs w:val="22"/>
        </w:rPr>
        <w:tab/>
        <w:t>CLASIFICACION Y DESIGNACION DEL PRODUCTO</w:t>
      </w:r>
    </w:p>
    <w:p w:rsidR="00704693" w:rsidRPr="005147C6" w:rsidRDefault="00704693">
      <w:pPr>
        <w:jc w:val="both"/>
        <w:rPr>
          <w:rFonts w:ascii="Arial" w:hAnsi="Arial" w:cs="Arial"/>
          <w:sz w:val="22"/>
          <w:szCs w:val="22"/>
        </w:rPr>
      </w:pPr>
    </w:p>
    <w:p w:rsidR="00704693" w:rsidRPr="005147C6" w:rsidRDefault="00A06A36">
      <w:pPr>
        <w:ind w:left="1418"/>
        <w:jc w:val="both"/>
        <w:rPr>
          <w:rFonts w:ascii="Arial" w:hAnsi="Arial" w:cs="Arial"/>
          <w:sz w:val="22"/>
          <w:szCs w:val="22"/>
        </w:rPr>
      </w:pPr>
      <w:r w:rsidRPr="005147C6">
        <w:rPr>
          <w:rFonts w:ascii="Arial" w:hAnsi="Arial" w:cs="Arial"/>
          <w:sz w:val="22"/>
          <w:szCs w:val="22"/>
        </w:rPr>
        <w:t>De acuerdo a la clave y descripción del Cuadro Básico Institucional (10.01).</w:t>
      </w:r>
    </w:p>
    <w:p w:rsidR="00B01D22"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r>
    </w:p>
    <w:tbl>
      <w:tblPr>
        <w:tblStyle w:val="Tablaconcuadrcul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992"/>
        <w:gridCol w:w="5812"/>
      </w:tblGrid>
      <w:tr w:rsidR="00B01D22" w:rsidRPr="005147C6" w:rsidTr="00C83878">
        <w:tc>
          <w:tcPr>
            <w:tcW w:w="1843" w:type="dxa"/>
          </w:tcPr>
          <w:p w:rsidR="00426A6C" w:rsidRPr="005147C6" w:rsidRDefault="00B01D22" w:rsidP="009A4E14">
            <w:pPr>
              <w:jc w:val="both"/>
              <w:rPr>
                <w:rFonts w:ascii="Arial" w:hAnsi="Arial" w:cs="Arial"/>
                <w:sz w:val="22"/>
                <w:szCs w:val="22"/>
              </w:rPr>
            </w:pPr>
            <w:r w:rsidRPr="005147C6">
              <w:rPr>
                <w:rFonts w:ascii="Arial" w:hAnsi="Arial" w:cs="Arial"/>
                <w:sz w:val="22"/>
                <w:szCs w:val="22"/>
              </w:rPr>
              <w:t>CLAVE</w:t>
            </w:r>
          </w:p>
        </w:tc>
        <w:tc>
          <w:tcPr>
            <w:tcW w:w="992" w:type="dxa"/>
          </w:tcPr>
          <w:p w:rsidR="00B01D22" w:rsidRPr="005147C6" w:rsidRDefault="00B01D22">
            <w:pPr>
              <w:jc w:val="both"/>
              <w:rPr>
                <w:rFonts w:ascii="Arial" w:hAnsi="Arial" w:cs="Arial"/>
                <w:sz w:val="22"/>
                <w:szCs w:val="22"/>
              </w:rPr>
            </w:pPr>
          </w:p>
        </w:tc>
        <w:tc>
          <w:tcPr>
            <w:tcW w:w="5812" w:type="dxa"/>
          </w:tcPr>
          <w:p w:rsidR="00426A6C" w:rsidRPr="005147C6" w:rsidRDefault="00B01D22" w:rsidP="009A4E14">
            <w:pPr>
              <w:jc w:val="both"/>
              <w:rPr>
                <w:rFonts w:ascii="Arial" w:hAnsi="Arial" w:cs="Arial"/>
                <w:sz w:val="22"/>
                <w:szCs w:val="22"/>
              </w:rPr>
            </w:pPr>
            <w:r w:rsidRPr="005147C6">
              <w:rPr>
                <w:rFonts w:ascii="Arial" w:hAnsi="Arial" w:cs="Arial"/>
                <w:sz w:val="22"/>
                <w:szCs w:val="22"/>
              </w:rPr>
              <w:t>DESCRIPCIÓN</w:t>
            </w:r>
          </w:p>
        </w:tc>
      </w:tr>
      <w:tr w:rsidR="00B01D22" w:rsidRPr="005147C6" w:rsidTr="00C83878">
        <w:tc>
          <w:tcPr>
            <w:tcW w:w="1843" w:type="dxa"/>
          </w:tcPr>
          <w:p w:rsidR="00B01D22" w:rsidRPr="000E7325" w:rsidRDefault="00E10F81">
            <w:pPr>
              <w:jc w:val="both"/>
              <w:rPr>
                <w:rFonts w:ascii="Arial" w:hAnsi="Arial" w:cs="Arial"/>
                <w:sz w:val="22"/>
                <w:szCs w:val="22"/>
              </w:rPr>
            </w:pPr>
            <w:r w:rsidRPr="000E7325">
              <w:rPr>
                <w:rFonts w:ascii="Arial" w:hAnsi="Arial" w:cs="Arial"/>
                <w:sz w:val="22"/>
                <w:szCs w:val="22"/>
              </w:rPr>
              <w:t>060.439.0039</w:t>
            </w:r>
          </w:p>
        </w:tc>
        <w:tc>
          <w:tcPr>
            <w:tcW w:w="992" w:type="dxa"/>
          </w:tcPr>
          <w:p w:rsidR="00B01D22" w:rsidRPr="004F05E5" w:rsidRDefault="00B01D22">
            <w:pPr>
              <w:jc w:val="both"/>
              <w:rPr>
                <w:rFonts w:ascii="Arial" w:hAnsi="Arial" w:cs="Arial"/>
                <w:sz w:val="22"/>
                <w:szCs w:val="22"/>
                <w:highlight w:val="yellow"/>
              </w:rPr>
            </w:pPr>
          </w:p>
        </w:tc>
        <w:tc>
          <w:tcPr>
            <w:tcW w:w="5812" w:type="dxa"/>
          </w:tcPr>
          <w:p w:rsidR="00B01D22" w:rsidRPr="004F05E5" w:rsidRDefault="00721CDC" w:rsidP="004F05E5">
            <w:pPr>
              <w:jc w:val="both"/>
              <w:rPr>
                <w:rFonts w:ascii="Arial" w:hAnsi="Arial" w:cs="Arial"/>
                <w:sz w:val="22"/>
                <w:szCs w:val="22"/>
                <w:highlight w:val="yellow"/>
              </w:rPr>
            </w:pPr>
            <w:r w:rsidRPr="00721CDC">
              <w:rPr>
                <w:rFonts w:ascii="Arial" w:eastAsia="Arial Unicode MS" w:hAnsi="Arial" w:cs="Arial"/>
                <w:sz w:val="22"/>
                <w:szCs w:val="22"/>
              </w:rPr>
              <w:t xml:space="preserve">Gorro de tela no tejida de polipropileno, desechable. </w:t>
            </w:r>
            <w:proofErr w:type="spellStart"/>
            <w:r w:rsidRPr="00721CDC">
              <w:rPr>
                <w:rFonts w:ascii="Arial" w:eastAsia="Arial Unicode MS" w:hAnsi="Arial" w:cs="Arial"/>
                <w:sz w:val="22"/>
                <w:szCs w:val="22"/>
              </w:rPr>
              <w:t>Im</w:t>
            </w:r>
            <w:proofErr w:type="spellEnd"/>
            <w:r w:rsidRPr="00721CDC">
              <w:rPr>
                <w:rFonts w:ascii="Arial" w:eastAsia="Arial Unicode MS" w:hAnsi="Arial" w:cs="Arial"/>
                <w:sz w:val="22"/>
                <w:szCs w:val="22"/>
              </w:rPr>
              <w:t>-permeable a la penetración de líquidos y fluidos; antiestática y resistente a la tensión. Cintas de ajuste en el extremo distal. Tamaño estándar. Desechable.</w:t>
            </w:r>
          </w:p>
        </w:tc>
      </w:tr>
    </w:tbl>
    <w:p w:rsidR="0007043F" w:rsidRDefault="0007043F">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05.</w:t>
      </w:r>
      <w:r w:rsidRPr="005147C6">
        <w:rPr>
          <w:rFonts w:ascii="Arial" w:hAnsi="Arial" w:cs="Arial"/>
          <w:sz w:val="22"/>
          <w:szCs w:val="22"/>
        </w:rPr>
        <w:tab/>
      </w:r>
      <w:r w:rsidRPr="005147C6">
        <w:rPr>
          <w:rFonts w:ascii="Arial" w:hAnsi="Arial" w:cs="Arial"/>
          <w:sz w:val="22"/>
          <w:szCs w:val="22"/>
        </w:rPr>
        <w:tab/>
        <w:t>ESPECIFICACIONES</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05.01.</w:t>
      </w:r>
      <w:r w:rsidRPr="005147C6">
        <w:rPr>
          <w:rFonts w:ascii="Arial" w:hAnsi="Arial" w:cs="Arial"/>
          <w:sz w:val="22"/>
          <w:szCs w:val="22"/>
        </w:rPr>
        <w:tab/>
      </w:r>
      <w:r w:rsidRPr="005147C6">
        <w:rPr>
          <w:rFonts w:ascii="Arial" w:hAnsi="Arial" w:cs="Arial"/>
          <w:sz w:val="22"/>
          <w:szCs w:val="22"/>
        </w:rPr>
        <w:tab/>
        <w:t>DEL PRODUCTO</w:t>
      </w:r>
    </w:p>
    <w:p w:rsidR="00704693" w:rsidRPr="005147C6" w:rsidRDefault="00704693">
      <w:pPr>
        <w:jc w:val="both"/>
        <w:rPr>
          <w:rFonts w:ascii="Arial" w:hAnsi="Arial" w:cs="Arial"/>
          <w:sz w:val="22"/>
          <w:szCs w:val="22"/>
        </w:rPr>
      </w:pPr>
    </w:p>
    <w:tbl>
      <w:tblPr>
        <w:tblW w:w="10065" w:type="dxa"/>
        <w:tblInd w:w="70" w:type="dxa"/>
        <w:tblLayout w:type="fixed"/>
        <w:tblCellMar>
          <w:left w:w="70" w:type="dxa"/>
          <w:right w:w="70" w:type="dxa"/>
        </w:tblCellMar>
        <w:tblLook w:val="0000" w:firstRow="0" w:lastRow="0" w:firstColumn="0" w:lastColumn="0" w:noHBand="0" w:noVBand="0"/>
      </w:tblPr>
      <w:tblGrid>
        <w:gridCol w:w="3119"/>
        <w:gridCol w:w="5528"/>
        <w:gridCol w:w="1418"/>
      </w:tblGrid>
      <w:tr w:rsidR="00704693" w:rsidRPr="005147C6" w:rsidTr="006D67B6">
        <w:tc>
          <w:tcPr>
            <w:tcW w:w="3119" w:type="dxa"/>
          </w:tcPr>
          <w:p w:rsidR="00704693" w:rsidRPr="005147C6" w:rsidRDefault="00A06A36">
            <w:pPr>
              <w:rPr>
                <w:rFonts w:ascii="Arial" w:hAnsi="Arial" w:cs="Arial"/>
                <w:sz w:val="22"/>
                <w:szCs w:val="22"/>
              </w:rPr>
            </w:pPr>
            <w:r w:rsidRPr="005147C6">
              <w:rPr>
                <w:rFonts w:ascii="Arial" w:hAnsi="Arial" w:cs="Arial"/>
                <w:sz w:val="22"/>
                <w:szCs w:val="22"/>
              </w:rPr>
              <w:t>DETERMINACION</w:t>
            </w:r>
          </w:p>
        </w:tc>
        <w:tc>
          <w:tcPr>
            <w:tcW w:w="5528" w:type="dxa"/>
          </w:tcPr>
          <w:p w:rsidR="00704693" w:rsidRPr="005147C6" w:rsidRDefault="00A06A36">
            <w:pPr>
              <w:rPr>
                <w:rFonts w:ascii="Arial" w:hAnsi="Arial" w:cs="Arial"/>
                <w:sz w:val="22"/>
                <w:szCs w:val="22"/>
              </w:rPr>
            </w:pPr>
            <w:r w:rsidRPr="005147C6">
              <w:rPr>
                <w:rFonts w:ascii="Arial" w:hAnsi="Arial" w:cs="Arial"/>
                <w:sz w:val="22"/>
                <w:szCs w:val="22"/>
              </w:rPr>
              <w:t>ESPECIFICACION</w:t>
            </w:r>
          </w:p>
        </w:tc>
        <w:tc>
          <w:tcPr>
            <w:tcW w:w="1418" w:type="dxa"/>
          </w:tcPr>
          <w:p w:rsidR="00704693" w:rsidRPr="005147C6" w:rsidRDefault="00CA2AFA" w:rsidP="00CA2AFA">
            <w:pPr>
              <w:rPr>
                <w:rFonts w:ascii="Arial" w:hAnsi="Arial" w:cs="Arial"/>
                <w:sz w:val="22"/>
                <w:szCs w:val="22"/>
              </w:rPr>
            </w:pPr>
            <w:r>
              <w:rPr>
                <w:rFonts w:ascii="Arial" w:hAnsi="Arial" w:cs="Arial"/>
                <w:sz w:val="22"/>
                <w:szCs w:val="22"/>
              </w:rPr>
              <w:t>MÉTODO DE PRUEBA</w:t>
            </w:r>
          </w:p>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A06A36">
            <w:pPr>
              <w:rPr>
                <w:rFonts w:ascii="Arial" w:hAnsi="Arial" w:cs="Arial"/>
                <w:sz w:val="22"/>
                <w:szCs w:val="22"/>
              </w:rPr>
            </w:pPr>
            <w:r w:rsidRPr="005147C6">
              <w:rPr>
                <w:rFonts w:ascii="Arial" w:hAnsi="Arial" w:cs="Arial"/>
                <w:sz w:val="22"/>
                <w:szCs w:val="22"/>
              </w:rPr>
              <w:t>Acabado</w:t>
            </w:r>
          </w:p>
        </w:tc>
        <w:tc>
          <w:tcPr>
            <w:tcW w:w="5528" w:type="dxa"/>
          </w:tcPr>
          <w:p w:rsidR="00704693" w:rsidRPr="00975F63" w:rsidRDefault="004F05E5" w:rsidP="00C83878">
            <w:pPr>
              <w:jc w:val="both"/>
              <w:rPr>
                <w:rFonts w:ascii="Arial" w:hAnsi="Arial" w:cs="Arial"/>
                <w:sz w:val="22"/>
                <w:szCs w:val="22"/>
                <w:lang w:val="es-MX"/>
              </w:rPr>
            </w:pPr>
            <w:r w:rsidRPr="004F05E5">
              <w:rPr>
                <w:rFonts w:ascii="Arial" w:hAnsi="Arial" w:cs="Arial"/>
                <w:sz w:val="22"/>
                <w:szCs w:val="22"/>
                <w:lang w:val="es-MX"/>
              </w:rPr>
              <w:t>La superficie de la tela debe ser suave al tacto. No debe presentar suciedad, cascarillas sensibles al tacto, astillas de madera, metal, vidrio, cabellos, insectos o sus fracciones, mal olor, contaminación por hongos, humedad, orificios, rasgaduras, manchas ajenas a las características del producto, partes deshilachadas, fibras sueltas o sus residuos, hilos sueltos, pelusas, piezas mal cosidas o mal selladas, piezas mal cortadas, piezas mal ensambladas, cualquier residuo utilizado en el proceso de fabricación que afecte desfavorablemente la presentación y/o el uso al que está destinado el producto.</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07.02.1.</w:t>
            </w: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704693" w:rsidRPr="005147C6" w:rsidRDefault="00704693">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A06A36">
            <w:pPr>
              <w:rPr>
                <w:rFonts w:ascii="Arial" w:hAnsi="Arial" w:cs="Arial"/>
                <w:sz w:val="22"/>
                <w:szCs w:val="22"/>
              </w:rPr>
            </w:pPr>
            <w:r w:rsidRPr="005147C6">
              <w:rPr>
                <w:rFonts w:ascii="Arial" w:hAnsi="Arial" w:cs="Arial"/>
                <w:sz w:val="22"/>
                <w:szCs w:val="22"/>
              </w:rPr>
              <w:t>Dimensiones</w:t>
            </w:r>
          </w:p>
        </w:tc>
        <w:tc>
          <w:tcPr>
            <w:tcW w:w="5528" w:type="dxa"/>
          </w:tcPr>
          <w:p w:rsidR="00975F63" w:rsidRPr="005147C6" w:rsidRDefault="00975F63" w:rsidP="00A559FE">
            <w:pPr>
              <w:jc w:val="both"/>
              <w:rPr>
                <w:rFonts w:ascii="Arial" w:hAnsi="Arial" w:cs="Arial"/>
                <w:sz w:val="22"/>
                <w:szCs w:val="22"/>
              </w:rPr>
            </w:pPr>
            <w:r w:rsidRPr="00975F63">
              <w:rPr>
                <w:rFonts w:ascii="Arial" w:hAnsi="Arial" w:cs="Arial"/>
                <w:sz w:val="22"/>
                <w:szCs w:val="22"/>
              </w:rPr>
              <w:t>El producto cumple con las dimensiones i</w:t>
            </w:r>
            <w:r w:rsidRPr="00975F63">
              <w:rPr>
                <w:rFonts w:ascii="Arial" w:hAnsi="Arial" w:cs="Arial"/>
                <w:sz w:val="22"/>
                <w:szCs w:val="22"/>
              </w:rPr>
              <w:t>n</w:t>
            </w:r>
            <w:r w:rsidRPr="00975F63">
              <w:rPr>
                <w:rFonts w:ascii="Arial" w:hAnsi="Arial" w:cs="Arial"/>
                <w:sz w:val="22"/>
                <w:szCs w:val="22"/>
              </w:rPr>
              <w:t>dicadas en las Figuras 1 y 2 y la Tabla 1</w:t>
            </w:r>
            <w:r>
              <w:rPr>
                <w:rFonts w:ascii="Arial" w:hAnsi="Arial" w:cs="Arial"/>
                <w:sz w:val="22"/>
                <w:szCs w:val="22"/>
              </w:rPr>
              <w:t>.</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07.02.2.</w:t>
            </w:r>
          </w:p>
        </w:tc>
      </w:tr>
      <w:tr w:rsidR="00474097" w:rsidRPr="005147C6" w:rsidTr="006D67B6">
        <w:tc>
          <w:tcPr>
            <w:tcW w:w="3119" w:type="dxa"/>
          </w:tcPr>
          <w:p w:rsidR="00474097" w:rsidRPr="005147C6" w:rsidRDefault="00474097">
            <w:pPr>
              <w:rPr>
                <w:rFonts w:ascii="Arial" w:hAnsi="Arial" w:cs="Arial"/>
                <w:sz w:val="22"/>
                <w:szCs w:val="22"/>
              </w:rPr>
            </w:pPr>
          </w:p>
        </w:tc>
        <w:tc>
          <w:tcPr>
            <w:tcW w:w="5528" w:type="dxa"/>
          </w:tcPr>
          <w:p w:rsidR="00474097" w:rsidRPr="005147C6" w:rsidRDefault="00474097">
            <w:pPr>
              <w:jc w:val="both"/>
              <w:rPr>
                <w:rFonts w:ascii="Arial" w:hAnsi="Arial" w:cs="Arial"/>
                <w:sz w:val="22"/>
                <w:szCs w:val="22"/>
              </w:rPr>
            </w:pPr>
          </w:p>
        </w:tc>
        <w:tc>
          <w:tcPr>
            <w:tcW w:w="1418" w:type="dxa"/>
          </w:tcPr>
          <w:p w:rsidR="00474097" w:rsidRPr="005147C6" w:rsidRDefault="00474097">
            <w:pPr>
              <w:jc w:val="right"/>
              <w:rPr>
                <w:rFonts w:ascii="Arial" w:hAnsi="Arial" w:cs="Arial"/>
                <w:sz w:val="22"/>
                <w:szCs w:val="22"/>
              </w:rPr>
            </w:pPr>
          </w:p>
        </w:tc>
      </w:tr>
      <w:tr w:rsidR="00704693" w:rsidRPr="005147C6" w:rsidTr="006D67B6">
        <w:tc>
          <w:tcPr>
            <w:tcW w:w="3119" w:type="dxa"/>
          </w:tcPr>
          <w:p w:rsidR="00704693" w:rsidRPr="005147C6" w:rsidRDefault="00A040C6">
            <w:pPr>
              <w:rPr>
                <w:rFonts w:ascii="Arial" w:hAnsi="Arial" w:cs="Arial"/>
                <w:sz w:val="22"/>
                <w:szCs w:val="22"/>
              </w:rPr>
            </w:pPr>
            <w:r w:rsidRPr="005147C6">
              <w:rPr>
                <w:rFonts w:ascii="Arial" w:hAnsi="Arial" w:cs="Arial"/>
                <w:bCs/>
                <w:sz w:val="22"/>
                <w:szCs w:val="22"/>
              </w:rPr>
              <w:t>Identidad del material de fabricación</w:t>
            </w:r>
          </w:p>
        </w:tc>
        <w:tc>
          <w:tcPr>
            <w:tcW w:w="5528" w:type="dxa"/>
          </w:tcPr>
          <w:p w:rsidR="00704693" w:rsidRPr="005147C6" w:rsidRDefault="00A040C6" w:rsidP="00975F63">
            <w:pPr>
              <w:jc w:val="both"/>
              <w:rPr>
                <w:rFonts w:ascii="Arial" w:hAnsi="Arial" w:cs="Arial"/>
                <w:sz w:val="22"/>
                <w:szCs w:val="22"/>
              </w:rPr>
            </w:pPr>
            <w:r w:rsidRPr="005147C6">
              <w:rPr>
                <w:rFonts w:ascii="Arial" w:hAnsi="Arial" w:cs="Arial"/>
                <w:sz w:val="22"/>
                <w:szCs w:val="22"/>
              </w:rPr>
              <w:t>La tapa y el cuerpo del gorro cumpl</w:t>
            </w:r>
            <w:r w:rsidR="00975F63">
              <w:rPr>
                <w:rFonts w:ascii="Arial" w:hAnsi="Arial" w:cs="Arial"/>
                <w:sz w:val="22"/>
                <w:szCs w:val="22"/>
              </w:rPr>
              <w:t>en</w:t>
            </w:r>
            <w:r w:rsidRPr="005147C6">
              <w:rPr>
                <w:rFonts w:ascii="Arial" w:hAnsi="Arial" w:cs="Arial"/>
                <w:sz w:val="22"/>
                <w:szCs w:val="22"/>
              </w:rPr>
              <w:t xml:space="preserve"> con </w:t>
            </w:r>
            <w:r w:rsidR="00975F63">
              <w:rPr>
                <w:rFonts w:ascii="Arial" w:hAnsi="Arial" w:cs="Arial"/>
                <w:sz w:val="22"/>
                <w:szCs w:val="22"/>
              </w:rPr>
              <w:t xml:space="preserve">fibras de </w:t>
            </w:r>
            <w:r w:rsidRPr="005147C6">
              <w:rPr>
                <w:rFonts w:ascii="Arial" w:hAnsi="Arial" w:cs="Arial"/>
                <w:sz w:val="22"/>
                <w:szCs w:val="22"/>
              </w:rPr>
              <w:t xml:space="preserve"> polipropileno</w:t>
            </w:r>
            <w:r w:rsidR="00975F63" w:rsidRPr="005147C6">
              <w:rPr>
                <w:rFonts w:ascii="Arial" w:hAnsi="Arial" w:cs="Arial"/>
                <w:sz w:val="22"/>
                <w:szCs w:val="22"/>
              </w:rPr>
              <w:t>100%</w:t>
            </w:r>
            <w:r w:rsidR="00C83878" w:rsidRPr="005147C6">
              <w:rPr>
                <w:rFonts w:ascii="Arial" w:hAnsi="Arial" w:cs="Arial"/>
                <w:sz w:val="22"/>
                <w:szCs w:val="22"/>
              </w:rPr>
              <w:t>.</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07.02.3.</w:t>
            </w:r>
          </w:p>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704693" w:rsidRPr="005147C6" w:rsidRDefault="00704693">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1C3F90">
            <w:pPr>
              <w:rPr>
                <w:rFonts w:ascii="Arial" w:hAnsi="Arial" w:cs="Arial"/>
                <w:sz w:val="22"/>
                <w:szCs w:val="22"/>
              </w:rPr>
            </w:pPr>
            <w:r w:rsidRPr="005147C6">
              <w:rPr>
                <w:rFonts w:ascii="Arial" w:hAnsi="Arial" w:cs="Arial"/>
                <w:sz w:val="22"/>
                <w:szCs w:val="22"/>
              </w:rPr>
              <w:t>Irritabilidad en piel</w:t>
            </w:r>
          </w:p>
        </w:tc>
        <w:tc>
          <w:tcPr>
            <w:tcW w:w="5528" w:type="dxa"/>
          </w:tcPr>
          <w:p w:rsidR="00704693" w:rsidRPr="005147C6" w:rsidRDefault="00A040C6">
            <w:pPr>
              <w:jc w:val="both"/>
              <w:rPr>
                <w:rFonts w:ascii="Arial" w:hAnsi="Arial" w:cs="Arial"/>
                <w:sz w:val="22"/>
                <w:szCs w:val="22"/>
              </w:rPr>
            </w:pPr>
            <w:r w:rsidRPr="005147C6">
              <w:rPr>
                <w:rFonts w:ascii="Arial" w:hAnsi="Arial" w:cs="Arial"/>
                <w:sz w:val="22"/>
                <w:szCs w:val="22"/>
              </w:rPr>
              <w:t>El índice de irritabilidad de la tela debe ser menor de 1, tanto para la piel intacta, como para piel erosionada</w:t>
            </w:r>
            <w:r w:rsidR="00471BF0">
              <w:rPr>
                <w:rFonts w:ascii="Arial" w:hAnsi="Arial" w:cs="Arial"/>
                <w:sz w:val="22"/>
                <w:szCs w:val="22"/>
              </w:rPr>
              <w:t>.</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07.02.4.</w:t>
            </w: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704693" w:rsidRPr="005147C6" w:rsidRDefault="00704693">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1C3F90">
            <w:pPr>
              <w:rPr>
                <w:rFonts w:ascii="Arial" w:hAnsi="Arial" w:cs="Arial"/>
                <w:sz w:val="22"/>
                <w:szCs w:val="22"/>
              </w:rPr>
            </w:pPr>
            <w:r w:rsidRPr="005147C6">
              <w:rPr>
                <w:rFonts w:ascii="Arial" w:hAnsi="Arial" w:cs="Arial"/>
                <w:bCs/>
                <w:sz w:val="22"/>
                <w:szCs w:val="22"/>
              </w:rPr>
              <w:t>Resistencia a la esterilización en autoclave</w:t>
            </w:r>
          </w:p>
        </w:tc>
        <w:tc>
          <w:tcPr>
            <w:tcW w:w="5528" w:type="dxa"/>
          </w:tcPr>
          <w:p w:rsidR="00704693" w:rsidRPr="001E6387" w:rsidRDefault="00172EB4" w:rsidP="00C83878">
            <w:pPr>
              <w:jc w:val="both"/>
              <w:rPr>
                <w:rFonts w:ascii="Arial" w:hAnsi="Arial" w:cs="Arial"/>
                <w:bCs/>
                <w:sz w:val="22"/>
                <w:szCs w:val="22"/>
                <w:lang w:val="es-MX"/>
              </w:rPr>
            </w:pPr>
            <w:r w:rsidRPr="00172EB4">
              <w:rPr>
                <w:rFonts w:ascii="Arial" w:hAnsi="Arial" w:cs="Arial"/>
                <w:bCs/>
                <w:sz w:val="22"/>
                <w:szCs w:val="22"/>
                <w:lang w:val="es-MX"/>
              </w:rPr>
              <w:t xml:space="preserve">Las piezas después del proceso de esterilización no deben presentar ninguno de los defectos mencionados en acabado, el producto debe cumplir con las especificaciones de </w:t>
            </w:r>
            <w:r w:rsidRPr="00172EB4">
              <w:rPr>
                <w:rFonts w:ascii="Arial" w:hAnsi="Arial" w:cs="Arial"/>
                <w:bCs/>
                <w:i/>
                <w:sz w:val="22"/>
                <w:szCs w:val="22"/>
                <w:lang w:val="es-MX"/>
              </w:rPr>
              <w:t>Peso</w:t>
            </w:r>
            <w:r w:rsidRPr="00172EB4">
              <w:rPr>
                <w:rFonts w:ascii="Arial" w:hAnsi="Arial" w:cs="Arial"/>
                <w:bCs/>
                <w:sz w:val="22"/>
                <w:szCs w:val="22"/>
                <w:lang w:val="es-MX"/>
              </w:rPr>
              <w:t xml:space="preserve"> y de </w:t>
            </w:r>
            <w:r w:rsidRPr="00172EB4">
              <w:rPr>
                <w:rFonts w:ascii="Arial" w:hAnsi="Arial" w:cs="Arial"/>
                <w:bCs/>
                <w:i/>
                <w:sz w:val="22"/>
                <w:szCs w:val="22"/>
                <w:lang w:val="es-MX"/>
              </w:rPr>
              <w:t>Resistencia a la tracción</w:t>
            </w:r>
            <w:r w:rsidRPr="00172EB4">
              <w:rPr>
                <w:rFonts w:ascii="Arial" w:hAnsi="Arial" w:cs="Arial"/>
                <w:bCs/>
                <w:sz w:val="22"/>
                <w:szCs w:val="22"/>
                <w:lang w:val="es-MX"/>
              </w:rPr>
              <w:t>.</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07.02.5.</w:t>
            </w: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1C3F90" w:rsidRPr="005147C6" w:rsidRDefault="001C3F90">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1C3F90">
            <w:pPr>
              <w:rPr>
                <w:rFonts w:ascii="Arial" w:hAnsi="Arial" w:cs="Arial"/>
                <w:sz w:val="22"/>
                <w:szCs w:val="22"/>
              </w:rPr>
            </w:pPr>
            <w:r w:rsidRPr="005147C6">
              <w:rPr>
                <w:rFonts w:ascii="Arial" w:hAnsi="Arial" w:cs="Arial"/>
                <w:bCs/>
                <w:sz w:val="22"/>
                <w:szCs w:val="22"/>
              </w:rPr>
              <w:t>Costuras</w:t>
            </w:r>
            <w:r w:rsidR="00975F63">
              <w:rPr>
                <w:rFonts w:ascii="Arial" w:hAnsi="Arial" w:cs="Arial"/>
                <w:bCs/>
                <w:sz w:val="22"/>
                <w:szCs w:val="22"/>
              </w:rPr>
              <w:t xml:space="preserve"> / S</w:t>
            </w:r>
            <w:r w:rsidRPr="005147C6">
              <w:rPr>
                <w:rFonts w:ascii="Arial" w:hAnsi="Arial" w:cs="Arial"/>
                <w:bCs/>
                <w:sz w:val="22"/>
                <w:szCs w:val="22"/>
              </w:rPr>
              <w:t>ellado</w:t>
            </w:r>
          </w:p>
        </w:tc>
        <w:tc>
          <w:tcPr>
            <w:tcW w:w="5528" w:type="dxa"/>
          </w:tcPr>
          <w:p w:rsidR="001E6387" w:rsidRPr="001E6387" w:rsidRDefault="001E6387" w:rsidP="001E6387">
            <w:pPr>
              <w:snapToGrid w:val="0"/>
              <w:jc w:val="both"/>
              <w:rPr>
                <w:rFonts w:ascii="Arial" w:hAnsi="Arial" w:cs="Arial"/>
                <w:bCs/>
                <w:sz w:val="22"/>
                <w:szCs w:val="22"/>
                <w:lang w:val="es-MX"/>
              </w:rPr>
            </w:pPr>
            <w:r w:rsidRPr="001E6387">
              <w:rPr>
                <w:rFonts w:ascii="Arial" w:hAnsi="Arial" w:cs="Arial"/>
                <w:bCs/>
                <w:sz w:val="22"/>
                <w:szCs w:val="22"/>
                <w:lang w:val="es-MX"/>
              </w:rPr>
              <w:t xml:space="preserve">Las piezas que forman el gorro deben unirse mediante costuras para el Tipo I o sellado para el Tipo II, las costuras con hilo de algodón o poliéster 100%, o una mezcla poliéster - algodón y costura </w:t>
            </w:r>
            <w:proofErr w:type="spellStart"/>
            <w:r w:rsidRPr="001E6387">
              <w:rPr>
                <w:rFonts w:ascii="Arial" w:hAnsi="Arial" w:cs="Arial"/>
                <w:bCs/>
                <w:sz w:val="22"/>
                <w:szCs w:val="22"/>
                <w:lang w:val="es-MX"/>
              </w:rPr>
              <w:t>overlock</w:t>
            </w:r>
            <w:proofErr w:type="spellEnd"/>
            <w:r w:rsidRPr="001E6387">
              <w:rPr>
                <w:rFonts w:ascii="Arial" w:hAnsi="Arial" w:cs="Arial"/>
                <w:bCs/>
                <w:sz w:val="22"/>
                <w:szCs w:val="22"/>
                <w:lang w:val="es-MX"/>
              </w:rPr>
              <w:t xml:space="preserve"> de tres hilos, con no menos de 8 cadenetas por cada 2,5 cm </w:t>
            </w:r>
            <w:r w:rsidRPr="001E6387">
              <w:rPr>
                <w:rFonts w:ascii="Arial" w:hAnsi="Arial" w:cs="Arial"/>
                <w:bCs/>
                <w:sz w:val="22"/>
                <w:szCs w:val="22"/>
                <w:lang w:val="es-MX"/>
              </w:rPr>
              <w:lastRenderedPageBreak/>
              <w:t>de longitud, el sellado con 8  marcas de sellado mínimo por cada 2,5 cm de longitud. Para evitar que las piezas de tela no tejida se separen con facilidad, las cadenetas de la costura deben tener una altura mínima de 3,0 mm, de la orilla del artículo hacia dentro. El sellado deberá garantizar una unión resistente entre las piezas que evite la separación de las mismas durante su uso. El sellado de la prenda en los extremos y en la unión de las cintas de sujeción debe tener además un sellado de refuerzo.</w:t>
            </w:r>
          </w:p>
          <w:p w:rsidR="00704693" w:rsidRPr="001E6387" w:rsidRDefault="001E6387" w:rsidP="001C3F90">
            <w:pPr>
              <w:snapToGrid w:val="0"/>
              <w:jc w:val="both"/>
              <w:rPr>
                <w:rFonts w:ascii="Arial" w:hAnsi="Arial" w:cs="Arial"/>
                <w:bCs/>
                <w:sz w:val="22"/>
                <w:szCs w:val="22"/>
                <w:lang w:val="es-MX"/>
              </w:rPr>
            </w:pPr>
            <w:r w:rsidRPr="001E6387">
              <w:rPr>
                <w:rFonts w:ascii="Arial" w:hAnsi="Arial" w:cs="Arial"/>
                <w:bCs/>
                <w:sz w:val="22"/>
                <w:szCs w:val="22"/>
                <w:lang w:val="es-MX"/>
              </w:rPr>
              <w:t>La unión de la cinta y el cuerpo del gorro debe soportar por lo menos un peso de 800 g mínimo durante 15 s.</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lastRenderedPageBreak/>
              <w:t>07.02.6.</w:t>
            </w: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704693" w:rsidRPr="005147C6" w:rsidRDefault="00704693">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1C3F90">
            <w:pPr>
              <w:rPr>
                <w:rFonts w:ascii="Arial" w:hAnsi="Arial" w:cs="Arial"/>
                <w:sz w:val="22"/>
                <w:szCs w:val="22"/>
              </w:rPr>
            </w:pPr>
            <w:r w:rsidRPr="005147C6">
              <w:rPr>
                <w:rFonts w:ascii="Arial" w:hAnsi="Arial" w:cs="Arial"/>
                <w:bCs/>
                <w:sz w:val="22"/>
                <w:szCs w:val="22"/>
              </w:rPr>
              <w:t>Peso</w:t>
            </w:r>
          </w:p>
        </w:tc>
        <w:tc>
          <w:tcPr>
            <w:tcW w:w="5528" w:type="dxa"/>
          </w:tcPr>
          <w:p w:rsidR="00A040C6" w:rsidRPr="005147C6" w:rsidRDefault="00A040C6" w:rsidP="00C83878">
            <w:pPr>
              <w:jc w:val="both"/>
              <w:rPr>
                <w:rFonts w:ascii="Arial" w:hAnsi="Arial" w:cs="Arial"/>
                <w:sz w:val="22"/>
                <w:szCs w:val="22"/>
              </w:rPr>
            </w:pPr>
            <w:r w:rsidRPr="005147C6">
              <w:rPr>
                <w:rFonts w:ascii="Arial" w:hAnsi="Arial" w:cs="Arial"/>
                <w:bCs/>
                <w:sz w:val="22"/>
                <w:szCs w:val="22"/>
              </w:rPr>
              <w:t>La muestra cumple con lo indicado e</w:t>
            </w:r>
            <w:r w:rsidR="00C83878" w:rsidRPr="005147C6">
              <w:rPr>
                <w:rFonts w:ascii="Arial" w:hAnsi="Arial" w:cs="Arial"/>
                <w:bCs/>
                <w:sz w:val="22"/>
                <w:szCs w:val="22"/>
              </w:rPr>
              <w:t>n la T</w:t>
            </w:r>
            <w:r w:rsidRPr="005147C6">
              <w:rPr>
                <w:rFonts w:ascii="Arial" w:hAnsi="Arial" w:cs="Arial"/>
                <w:bCs/>
                <w:sz w:val="22"/>
                <w:szCs w:val="22"/>
              </w:rPr>
              <w:t>abla</w:t>
            </w:r>
            <w:r w:rsidR="00A559FE">
              <w:rPr>
                <w:rFonts w:ascii="Arial" w:hAnsi="Arial" w:cs="Arial"/>
                <w:bCs/>
                <w:sz w:val="22"/>
                <w:szCs w:val="22"/>
              </w:rPr>
              <w:t xml:space="preserve"> </w:t>
            </w:r>
            <w:r w:rsidRPr="005147C6">
              <w:rPr>
                <w:rFonts w:ascii="Arial" w:hAnsi="Arial" w:cs="Arial"/>
                <w:bCs/>
                <w:sz w:val="22"/>
                <w:szCs w:val="22"/>
              </w:rPr>
              <w:t>2</w:t>
            </w:r>
            <w:r w:rsidR="00C83878" w:rsidRPr="005147C6">
              <w:rPr>
                <w:rFonts w:ascii="Arial" w:hAnsi="Arial" w:cs="Arial"/>
                <w:bCs/>
                <w:sz w:val="22"/>
                <w:szCs w:val="22"/>
              </w:rPr>
              <w:t>.</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07.02.7.</w:t>
            </w: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704693" w:rsidRPr="005147C6" w:rsidRDefault="00704693">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1C3F90">
            <w:pPr>
              <w:rPr>
                <w:rFonts w:ascii="Arial" w:hAnsi="Arial" w:cs="Arial"/>
                <w:sz w:val="22"/>
                <w:szCs w:val="22"/>
              </w:rPr>
            </w:pPr>
            <w:r w:rsidRPr="005147C6">
              <w:rPr>
                <w:rFonts w:ascii="Arial" w:hAnsi="Arial" w:cs="Arial"/>
                <w:sz w:val="22"/>
                <w:szCs w:val="22"/>
              </w:rPr>
              <w:t>Repelencia</w:t>
            </w:r>
          </w:p>
        </w:tc>
        <w:tc>
          <w:tcPr>
            <w:tcW w:w="5528" w:type="dxa"/>
          </w:tcPr>
          <w:p w:rsidR="00704693" w:rsidRPr="005147C6" w:rsidRDefault="005975AF">
            <w:pPr>
              <w:jc w:val="both"/>
              <w:rPr>
                <w:rFonts w:ascii="Arial" w:hAnsi="Arial" w:cs="Arial"/>
                <w:sz w:val="22"/>
                <w:szCs w:val="22"/>
              </w:rPr>
            </w:pPr>
            <w:r w:rsidRPr="005147C6">
              <w:rPr>
                <w:rFonts w:ascii="Arial" w:hAnsi="Arial" w:cs="Arial"/>
                <w:bCs/>
                <w:sz w:val="22"/>
                <w:szCs w:val="22"/>
              </w:rPr>
              <w:t>No hay escurrimiento en la parte posterior de la tela, ni presencia de agua en el vaso</w:t>
            </w:r>
            <w:r w:rsidR="00C83878" w:rsidRPr="005147C6">
              <w:rPr>
                <w:rFonts w:ascii="Arial" w:hAnsi="Arial" w:cs="Arial"/>
                <w:bCs/>
                <w:sz w:val="22"/>
                <w:szCs w:val="22"/>
              </w:rPr>
              <w:t>.</w:t>
            </w:r>
          </w:p>
        </w:tc>
        <w:tc>
          <w:tcPr>
            <w:tcW w:w="1418" w:type="dxa"/>
          </w:tcPr>
          <w:p w:rsidR="00704693" w:rsidRPr="005147C6" w:rsidRDefault="00A06A36">
            <w:pPr>
              <w:jc w:val="right"/>
              <w:rPr>
                <w:rFonts w:ascii="Arial" w:hAnsi="Arial" w:cs="Arial"/>
                <w:sz w:val="22"/>
                <w:szCs w:val="22"/>
              </w:rPr>
            </w:pPr>
            <w:r w:rsidRPr="005147C6">
              <w:rPr>
                <w:rFonts w:ascii="Arial" w:hAnsi="Arial" w:cs="Arial"/>
                <w:sz w:val="22"/>
                <w:szCs w:val="22"/>
              </w:rPr>
              <w:t>07.02.8.</w:t>
            </w:r>
          </w:p>
        </w:tc>
      </w:tr>
      <w:tr w:rsidR="00704693" w:rsidRPr="005147C6" w:rsidTr="006D67B6">
        <w:tc>
          <w:tcPr>
            <w:tcW w:w="3119" w:type="dxa"/>
          </w:tcPr>
          <w:p w:rsidR="00704693" w:rsidRPr="005147C6" w:rsidRDefault="00704693">
            <w:pPr>
              <w:rPr>
                <w:rFonts w:ascii="Arial" w:hAnsi="Arial" w:cs="Arial"/>
                <w:sz w:val="22"/>
                <w:szCs w:val="22"/>
              </w:rPr>
            </w:pPr>
          </w:p>
        </w:tc>
        <w:tc>
          <w:tcPr>
            <w:tcW w:w="5528" w:type="dxa"/>
          </w:tcPr>
          <w:p w:rsidR="00704693" w:rsidRPr="005147C6" w:rsidRDefault="00704693">
            <w:pPr>
              <w:jc w:val="both"/>
              <w:rPr>
                <w:rFonts w:ascii="Arial" w:hAnsi="Arial" w:cs="Arial"/>
                <w:sz w:val="22"/>
                <w:szCs w:val="22"/>
              </w:rPr>
            </w:pPr>
          </w:p>
        </w:tc>
        <w:tc>
          <w:tcPr>
            <w:tcW w:w="1418" w:type="dxa"/>
          </w:tcPr>
          <w:p w:rsidR="00704693" w:rsidRPr="005147C6" w:rsidRDefault="00704693">
            <w:pPr>
              <w:jc w:val="right"/>
              <w:rPr>
                <w:rFonts w:ascii="Arial" w:hAnsi="Arial" w:cs="Arial"/>
                <w:sz w:val="22"/>
                <w:szCs w:val="22"/>
              </w:rPr>
            </w:pPr>
          </w:p>
        </w:tc>
      </w:tr>
      <w:tr w:rsidR="00704693" w:rsidRPr="005147C6" w:rsidTr="006D67B6">
        <w:tc>
          <w:tcPr>
            <w:tcW w:w="3119" w:type="dxa"/>
          </w:tcPr>
          <w:p w:rsidR="00704693" w:rsidRPr="005147C6" w:rsidRDefault="001C3F90">
            <w:pPr>
              <w:tabs>
                <w:tab w:val="left" w:pos="851"/>
              </w:tabs>
              <w:rPr>
                <w:rFonts w:ascii="Arial" w:hAnsi="Arial" w:cs="Arial"/>
                <w:sz w:val="22"/>
                <w:szCs w:val="22"/>
              </w:rPr>
            </w:pPr>
            <w:r w:rsidRPr="005147C6">
              <w:rPr>
                <w:rFonts w:ascii="Arial" w:hAnsi="Arial" w:cs="Arial"/>
                <w:bCs/>
                <w:sz w:val="22"/>
                <w:szCs w:val="22"/>
              </w:rPr>
              <w:t>Resistencia a la tracción</w:t>
            </w:r>
          </w:p>
        </w:tc>
        <w:tc>
          <w:tcPr>
            <w:tcW w:w="5528" w:type="dxa"/>
          </w:tcPr>
          <w:p w:rsidR="005975AF" w:rsidRPr="005147C6" w:rsidRDefault="005975AF" w:rsidP="005975AF">
            <w:pPr>
              <w:rPr>
                <w:rFonts w:ascii="Arial" w:hAnsi="Arial" w:cs="Arial"/>
                <w:sz w:val="22"/>
                <w:szCs w:val="22"/>
              </w:rPr>
            </w:pPr>
            <w:r w:rsidRPr="005147C6">
              <w:rPr>
                <w:rFonts w:ascii="Arial" w:hAnsi="Arial" w:cs="Arial"/>
                <w:sz w:val="22"/>
                <w:szCs w:val="22"/>
              </w:rPr>
              <w:t>El promedio de los valores determinados debe cumplir con lo siguiente:</w:t>
            </w:r>
          </w:p>
          <w:p w:rsidR="001C3F90" w:rsidRPr="005147C6" w:rsidRDefault="001C3F90" w:rsidP="005975AF">
            <w:pPr>
              <w:rPr>
                <w:rFonts w:ascii="Arial" w:hAnsi="Arial" w:cs="Arial"/>
                <w:sz w:val="22"/>
                <w:szCs w:val="22"/>
              </w:rPr>
            </w:pPr>
          </w:p>
          <w:p w:rsidR="005975AF" w:rsidRPr="00471BF0" w:rsidRDefault="005975AF" w:rsidP="005975AF">
            <w:pPr>
              <w:rPr>
                <w:rFonts w:ascii="Arial" w:hAnsi="Arial" w:cs="Arial"/>
                <w:sz w:val="22"/>
                <w:szCs w:val="22"/>
              </w:rPr>
            </w:pPr>
            <w:r w:rsidRPr="00471BF0">
              <w:rPr>
                <w:rFonts w:ascii="Arial" w:hAnsi="Arial" w:cs="Arial"/>
                <w:sz w:val="22"/>
                <w:szCs w:val="22"/>
              </w:rPr>
              <w:t>Tipo I:</w:t>
            </w:r>
          </w:p>
          <w:p w:rsidR="005975AF" w:rsidRPr="005147C6" w:rsidRDefault="005975AF" w:rsidP="005975AF">
            <w:pPr>
              <w:rPr>
                <w:rFonts w:ascii="Arial" w:hAnsi="Arial" w:cs="Arial"/>
                <w:sz w:val="22"/>
                <w:szCs w:val="22"/>
              </w:rPr>
            </w:pPr>
            <w:r w:rsidRPr="005147C6">
              <w:rPr>
                <w:rFonts w:ascii="Arial" w:hAnsi="Arial" w:cs="Arial"/>
                <w:sz w:val="22"/>
                <w:szCs w:val="22"/>
              </w:rPr>
              <w:t>Para el cuerpo del gorro:</w:t>
            </w:r>
          </w:p>
          <w:p w:rsidR="005975AF" w:rsidRPr="005147C6" w:rsidRDefault="005975AF" w:rsidP="005975AF">
            <w:pPr>
              <w:rPr>
                <w:rFonts w:ascii="Arial" w:hAnsi="Arial" w:cs="Arial"/>
                <w:sz w:val="22"/>
                <w:szCs w:val="22"/>
              </w:rPr>
            </w:pPr>
            <w:r w:rsidRPr="005147C6">
              <w:rPr>
                <w:rFonts w:ascii="Arial" w:hAnsi="Arial" w:cs="Arial"/>
                <w:sz w:val="22"/>
                <w:szCs w:val="22"/>
              </w:rPr>
              <w:t xml:space="preserve">En sentido longitudinal: 1,09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5975AF" w:rsidRPr="005147C6" w:rsidRDefault="005975AF" w:rsidP="005975AF">
            <w:pPr>
              <w:rPr>
                <w:rFonts w:ascii="Arial" w:hAnsi="Arial" w:cs="Arial"/>
                <w:sz w:val="22"/>
                <w:szCs w:val="22"/>
              </w:rPr>
            </w:pPr>
            <w:r w:rsidRPr="005147C6">
              <w:rPr>
                <w:rFonts w:ascii="Arial" w:hAnsi="Arial" w:cs="Arial"/>
                <w:sz w:val="22"/>
                <w:szCs w:val="22"/>
              </w:rPr>
              <w:t xml:space="preserve">En sentido transversal: 0,42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5975AF" w:rsidRPr="005147C6" w:rsidRDefault="005975AF" w:rsidP="005975AF">
            <w:pPr>
              <w:rPr>
                <w:rFonts w:ascii="Arial" w:hAnsi="Arial" w:cs="Arial"/>
                <w:sz w:val="22"/>
                <w:szCs w:val="22"/>
              </w:rPr>
            </w:pPr>
            <w:r w:rsidRPr="005147C6">
              <w:rPr>
                <w:rFonts w:ascii="Arial" w:hAnsi="Arial" w:cs="Arial"/>
                <w:sz w:val="22"/>
                <w:szCs w:val="22"/>
              </w:rPr>
              <w:t>Para la tapa.</w:t>
            </w:r>
          </w:p>
          <w:p w:rsidR="005975AF" w:rsidRPr="005147C6" w:rsidRDefault="005975AF" w:rsidP="005975AF">
            <w:pPr>
              <w:rPr>
                <w:rFonts w:ascii="Arial" w:hAnsi="Arial" w:cs="Arial"/>
                <w:sz w:val="22"/>
                <w:szCs w:val="22"/>
              </w:rPr>
            </w:pPr>
            <w:r w:rsidRPr="005147C6">
              <w:rPr>
                <w:rFonts w:ascii="Arial" w:hAnsi="Arial" w:cs="Arial"/>
                <w:sz w:val="22"/>
                <w:szCs w:val="22"/>
              </w:rPr>
              <w:t xml:space="preserve">En sentido longitudinal: 0,30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704693" w:rsidRPr="005147C6" w:rsidRDefault="005975AF" w:rsidP="005975AF">
            <w:pPr>
              <w:tabs>
                <w:tab w:val="left" w:pos="851"/>
              </w:tabs>
              <w:jc w:val="both"/>
              <w:rPr>
                <w:rFonts w:ascii="Arial" w:hAnsi="Arial" w:cs="Arial"/>
                <w:sz w:val="22"/>
                <w:szCs w:val="22"/>
              </w:rPr>
            </w:pPr>
            <w:r w:rsidRPr="005147C6">
              <w:rPr>
                <w:rFonts w:ascii="Arial" w:hAnsi="Arial" w:cs="Arial"/>
                <w:sz w:val="22"/>
                <w:szCs w:val="22"/>
              </w:rPr>
              <w:t xml:space="preserve">En sentido transversal: 0,22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1C3F90" w:rsidRPr="005147C6" w:rsidRDefault="001C3F90" w:rsidP="005975AF">
            <w:pPr>
              <w:tabs>
                <w:tab w:val="left" w:pos="851"/>
              </w:tabs>
              <w:jc w:val="both"/>
              <w:rPr>
                <w:rFonts w:ascii="Arial" w:hAnsi="Arial" w:cs="Arial"/>
                <w:sz w:val="22"/>
                <w:szCs w:val="22"/>
              </w:rPr>
            </w:pPr>
          </w:p>
          <w:p w:rsidR="00F63324" w:rsidRPr="00471BF0" w:rsidRDefault="00F63324" w:rsidP="00F63324">
            <w:pPr>
              <w:rPr>
                <w:rFonts w:ascii="Arial" w:hAnsi="Arial" w:cs="Arial"/>
                <w:sz w:val="22"/>
                <w:szCs w:val="22"/>
              </w:rPr>
            </w:pPr>
            <w:r w:rsidRPr="00471BF0">
              <w:rPr>
                <w:rFonts w:ascii="Arial" w:hAnsi="Arial" w:cs="Arial"/>
                <w:sz w:val="22"/>
                <w:szCs w:val="22"/>
              </w:rPr>
              <w:t>Tipo II</w:t>
            </w:r>
          </w:p>
          <w:p w:rsidR="00F63324" w:rsidRPr="005147C6" w:rsidRDefault="00F63324" w:rsidP="00F63324">
            <w:pPr>
              <w:rPr>
                <w:rFonts w:ascii="Arial" w:hAnsi="Arial" w:cs="Arial"/>
                <w:sz w:val="22"/>
                <w:szCs w:val="22"/>
              </w:rPr>
            </w:pPr>
            <w:r w:rsidRPr="005147C6">
              <w:rPr>
                <w:rFonts w:ascii="Arial" w:hAnsi="Arial" w:cs="Arial"/>
                <w:sz w:val="22"/>
                <w:szCs w:val="22"/>
              </w:rPr>
              <w:t xml:space="preserve">Para el cuerpo y la tapa </w:t>
            </w:r>
            <w:proofErr w:type="spellStart"/>
            <w:r w:rsidRPr="005147C6">
              <w:rPr>
                <w:rFonts w:ascii="Arial" w:hAnsi="Arial" w:cs="Arial"/>
                <w:sz w:val="22"/>
                <w:szCs w:val="22"/>
              </w:rPr>
              <w:t>spun</w:t>
            </w:r>
            <w:proofErr w:type="spellEnd"/>
            <w:r w:rsidRPr="005147C6">
              <w:rPr>
                <w:rFonts w:ascii="Arial" w:hAnsi="Arial" w:cs="Arial"/>
                <w:sz w:val="22"/>
                <w:szCs w:val="22"/>
              </w:rPr>
              <w:t xml:space="preserve"> bond:</w:t>
            </w:r>
          </w:p>
          <w:p w:rsidR="00F63324" w:rsidRPr="005147C6" w:rsidRDefault="00F63324" w:rsidP="00F63324">
            <w:pPr>
              <w:rPr>
                <w:rFonts w:ascii="Arial" w:hAnsi="Arial" w:cs="Arial"/>
                <w:sz w:val="22"/>
                <w:szCs w:val="22"/>
              </w:rPr>
            </w:pPr>
            <w:r w:rsidRPr="005147C6">
              <w:rPr>
                <w:rFonts w:ascii="Arial" w:hAnsi="Arial" w:cs="Arial"/>
                <w:sz w:val="22"/>
                <w:szCs w:val="22"/>
              </w:rPr>
              <w:t xml:space="preserve">En sentido longitudinal: 0,52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F63324" w:rsidRPr="005147C6" w:rsidRDefault="00F63324" w:rsidP="00F63324">
            <w:pPr>
              <w:rPr>
                <w:rFonts w:ascii="Arial" w:hAnsi="Arial" w:cs="Arial"/>
                <w:sz w:val="22"/>
                <w:szCs w:val="22"/>
              </w:rPr>
            </w:pPr>
            <w:r w:rsidRPr="005147C6">
              <w:rPr>
                <w:rFonts w:ascii="Arial" w:hAnsi="Arial" w:cs="Arial"/>
                <w:sz w:val="22"/>
                <w:szCs w:val="22"/>
              </w:rPr>
              <w:t xml:space="preserve">En sentido transversal: 0,35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F63324" w:rsidRPr="005147C6" w:rsidRDefault="00F63324" w:rsidP="00F63324">
            <w:pPr>
              <w:rPr>
                <w:rFonts w:ascii="Arial" w:hAnsi="Arial" w:cs="Arial"/>
                <w:sz w:val="22"/>
                <w:szCs w:val="22"/>
              </w:rPr>
            </w:pPr>
          </w:p>
          <w:p w:rsidR="00F63324" w:rsidRPr="005147C6" w:rsidRDefault="00F63324" w:rsidP="00F63324">
            <w:pPr>
              <w:rPr>
                <w:rFonts w:ascii="Arial" w:hAnsi="Arial" w:cs="Arial"/>
                <w:sz w:val="22"/>
                <w:szCs w:val="22"/>
              </w:rPr>
            </w:pPr>
            <w:r w:rsidRPr="005147C6">
              <w:rPr>
                <w:rFonts w:ascii="Arial" w:hAnsi="Arial" w:cs="Arial"/>
                <w:sz w:val="22"/>
                <w:szCs w:val="22"/>
              </w:rPr>
              <w:t>Para el cuerpo y la tapa SMS</w:t>
            </w:r>
          </w:p>
          <w:p w:rsidR="00F63324" w:rsidRPr="005147C6" w:rsidRDefault="00F63324" w:rsidP="00F63324">
            <w:pPr>
              <w:rPr>
                <w:rFonts w:ascii="Arial" w:hAnsi="Arial" w:cs="Arial"/>
                <w:sz w:val="22"/>
                <w:szCs w:val="22"/>
              </w:rPr>
            </w:pPr>
            <w:r w:rsidRPr="005147C6">
              <w:rPr>
                <w:rFonts w:ascii="Arial" w:hAnsi="Arial" w:cs="Arial"/>
                <w:sz w:val="22"/>
                <w:szCs w:val="22"/>
              </w:rPr>
              <w:t xml:space="preserve">En sentido longitudinal: 1,09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p w:rsidR="00F63324" w:rsidRPr="005147C6" w:rsidRDefault="00F63324" w:rsidP="00F63324">
            <w:pPr>
              <w:tabs>
                <w:tab w:val="left" w:pos="851"/>
              </w:tabs>
              <w:jc w:val="both"/>
              <w:rPr>
                <w:rFonts w:ascii="Arial" w:hAnsi="Arial" w:cs="Arial"/>
                <w:sz w:val="22"/>
                <w:szCs w:val="22"/>
              </w:rPr>
            </w:pPr>
            <w:r w:rsidRPr="005147C6">
              <w:rPr>
                <w:rFonts w:ascii="Arial" w:hAnsi="Arial" w:cs="Arial"/>
                <w:sz w:val="22"/>
                <w:szCs w:val="22"/>
              </w:rPr>
              <w:t xml:space="preserve">En sentido transversal: 0,42 </w:t>
            </w:r>
            <w:proofErr w:type="spellStart"/>
            <w:r w:rsidRPr="005147C6">
              <w:rPr>
                <w:rFonts w:ascii="Arial" w:hAnsi="Arial" w:cs="Arial"/>
                <w:sz w:val="22"/>
                <w:szCs w:val="22"/>
              </w:rPr>
              <w:t>kgf</w:t>
            </w:r>
            <w:proofErr w:type="spellEnd"/>
            <w:r w:rsidRPr="005147C6">
              <w:rPr>
                <w:rFonts w:ascii="Arial" w:hAnsi="Arial" w:cs="Arial"/>
                <w:sz w:val="22"/>
                <w:szCs w:val="22"/>
              </w:rPr>
              <w:t>/cm mínimo.</w:t>
            </w:r>
          </w:p>
        </w:tc>
        <w:tc>
          <w:tcPr>
            <w:tcW w:w="1418" w:type="dxa"/>
          </w:tcPr>
          <w:p w:rsidR="00704693" w:rsidRPr="005147C6" w:rsidRDefault="00A67438">
            <w:pPr>
              <w:tabs>
                <w:tab w:val="left" w:pos="851"/>
              </w:tabs>
              <w:jc w:val="right"/>
              <w:rPr>
                <w:rFonts w:ascii="Arial" w:hAnsi="Arial" w:cs="Arial"/>
                <w:sz w:val="22"/>
                <w:szCs w:val="22"/>
              </w:rPr>
            </w:pPr>
            <w:r>
              <w:rPr>
                <w:rFonts w:ascii="Arial" w:hAnsi="Arial" w:cs="Arial"/>
                <w:sz w:val="22"/>
                <w:szCs w:val="22"/>
              </w:rPr>
              <w:t>07.02.</w:t>
            </w:r>
            <w:r w:rsidR="00A06A36" w:rsidRPr="005147C6">
              <w:rPr>
                <w:rFonts w:ascii="Arial" w:hAnsi="Arial" w:cs="Arial"/>
                <w:sz w:val="22"/>
                <w:szCs w:val="22"/>
              </w:rPr>
              <w:t>9.</w:t>
            </w: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p w:rsidR="00704693" w:rsidRPr="005147C6" w:rsidRDefault="00704693">
            <w:pPr>
              <w:tabs>
                <w:tab w:val="left" w:pos="851"/>
              </w:tabs>
              <w:jc w:val="right"/>
              <w:rPr>
                <w:rFonts w:ascii="Arial" w:hAnsi="Arial" w:cs="Arial"/>
                <w:sz w:val="22"/>
                <w:szCs w:val="22"/>
              </w:rPr>
            </w:pPr>
          </w:p>
        </w:tc>
      </w:tr>
      <w:tr w:rsidR="00704693" w:rsidRPr="005147C6" w:rsidTr="006D67B6">
        <w:tc>
          <w:tcPr>
            <w:tcW w:w="3119" w:type="dxa"/>
          </w:tcPr>
          <w:p w:rsidR="00704693" w:rsidRPr="005147C6" w:rsidRDefault="00704693">
            <w:pPr>
              <w:tabs>
                <w:tab w:val="left" w:pos="851"/>
              </w:tabs>
              <w:rPr>
                <w:rFonts w:ascii="Arial" w:hAnsi="Arial" w:cs="Arial"/>
                <w:sz w:val="22"/>
                <w:szCs w:val="22"/>
              </w:rPr>
            </w:pPr>
          </w:p>
        </w:tc>
        <w:tc>
          <w:tcPr>
            <w:tcW w:w="5528" w:type="dxa"/>
          </w:tcPr>
          <w:p w:rsidR="00704693" w:rsidRPr="005147C6" w:rsidRDefault="00704693">
            <w:pPr>
              <w:tabs>
                <w:tab w:val="left" w:pos="851"/>
              </w:tabs>
              <w:jc w:val="both"/>
              <w:rPr>
                <w:rFonts w:ascii="Arial" w:hAnsi="Arial" w:cs="Arial"/>
                <w:sz w:val="22"/>
                <w:szCs w:val="22"/>
              </w:rPr>
            </w:pPr>
          </w:p>
        </w:tc>
        <w:tc>
          <w:tcPr>
            <w:tcW w:w="1418" w:type="dxa"/>
          </w:tcPr>
          <w:p w:rsidR="00704693" w:rsidRPr="005147C6" w:rsidRDefault="00704693">
            <w:pPr>
              <w:tabs>
                <w:tab w:val="left" w:pos="851"/>
              </w:tabs>
              <w:jc w:val="right"/>
              <w:rPr>
                <w:rFonts w:ascii="Arial" w:hAnsi="Arial" w:cs="Arial"/>
                <w:sz w:val="22"/>
                <w:szCs w:val="22"/>
              </w:rPr>
            </w:pPr>
          </w:p>
        </w:tc>
      </w:tr>
      <w:tr w:rsidR="00F63324" w:rsidRPr="005147C6" w:rsidTr="006D67B6">
        <w:tc>
          <w:tcPr>
            <w:tcW w:w="3119" w:type="dxa"/>
          </w:tcPr>
          <w:p w:rsidR="00F63324" w:rsidRPr="005147C6" w:rsidRDefault="001C3F90">
            <w:pPr>
              <w:tabs>
                <w:tab w:val="left" w:pos="851"/>
              </w:tabs>
              <w:rPr>
                <w:rFonts w:ascii="Arial" w:hAnsi="Arial" w:cs="Arial"/>
                <w:sz w:val="22"/>
                <w:szCs w:val="22"/>
              </w:rPr>
            </w:pPr>
            <w:r w:rsidRPr="005147C6">
              <w:rPr>
                <w:rFonts w:ascii="Arial" w:hAnsi="Arial" w:cs="Arial"/>
                <w:bCs/>
                <w:sz w:val="22"/>
                <w:szCs w:val="22"/>
              </w:rPr>
              <w:t>Color de la tela</w:t>
            </w:r>
          </w:p>
        </w:tc>
        <w:tc>
          <w:tcPr>
            <w:tcW w:w="5528" w:type="dxa"/>
          </w:tcPr>
          <w:p w:rsidR="00CD0B92" w:rsidRPr="00471BF0" w:rsidRDefault="00CD0B92" w:rsidP="00553415">
            <w:pPr>
              <w:tabs>
                <w:tab w:val="left" w:pos="851"/>
              </w:tabs>
              <w:jc w:val="both"/>
              <w:rPr>
                <w:rFonts w:ascii="Arial" w:hAnsi="Arial" w:cs="Arial"/>
                <w:sz w:val="22"/>
                <w:szCs w:val="22"/>
              </w:rPr>
            </w:pPr>
            <w:r w:rsidRPr="00471BF0">
              <w:rPr>
                <w:rFonts w:ascii="Arial" w:hAnsi="Arial" w:cs="Arial"/>
                <w:sz w:val="22"/>
                <w:szCs w:val="22"/>
              </w:rPr>
              <w:t>Tipo I</w:t>
            </w:r>
            <w:r w:rsidR="00553415">
              <w:rPr>
                <w:rFonts w:ascii="Arial" w:hAnsi="Arial" w:cs="Arial"/>
                <w:sz w:val="22"/>
                <w:szCs w:val="22"/>
              </w:rPr>
              <w:t xml:space="preserve"> y II</w:t>
            </w:r>
            <w:r w:rsidRPr="00471BF0">
              <w:rPr>
                <w:rFonts w:ascii="Arial" w:hAnsi="Arial" w:cs="Arial"/>
                <w:sz w:val="22"/>
                <w:szCs w:val="22"/>
              </w:rPr>
              <w:t xml:space="preserve">. </w:t>
            </w:r>
            <w:r w:rsidR="00553415">
              <w:rPr>
                <w:rFonts w:ascii="Arial" w:hAnsi="Arial" w:cs="Arial"/>
                <w:sz w:val="22"/>
                <w:szCs w:val="22"/>
              </w:rPr>
              <w:t>El cuerpo debe ser azul o verde.</w:t>
            </w:r>
          </w:p>
        </w:tc>
        <w:tc>
          <w:tcPr>
            <w:tcW w:w="1418" w:type="dxa"/>
          </w:tcPr>
          <w:p w:rsidR="00F63324" w:rsidRPr="005147C6" w:rsidRDefault="00CD0B92">
            <w:pPr>
              <w:tabs>
                <w:tab w:val="left" w:pos="851"/>
              </w:tabs>
              <w:jc w:val="right"/>
              <w:rPr>
                <w:rFonts w:ascii="Arial" w:hAnsi="Arial" w:cs="Arial"/>
                <w:sz w:val="22"/>
                <w:szCs w:val="22"/>
              </w:rPr>
            </w:pPr>
            <w:r w:rsidRPr="005147C6">
              <w:rPr>
                <w:rFonts w:ascii="Arial" w:hAnsi="Arial" w:cs="Arial"/>
                <w:sz w:val="22"/>
                <w:szCs w:val="22"/>
              </w:rPr>
              <w:t>07.02.10.</w:t>
            </w:r>
          </w:p>
        </w:tc>
      </w:tr>
      <w:tr w:rsidR="00FC24B3" w:rsidRPr="005147C6" w:rsidTr="006D67B6">
        <w:tc>
          <w:tcPr>
            <w:tcW w:w="3119" w:type="dxa"/>
          </w:tcPr>
          <w:p w:rsidR="00FC24B3" w:rsidRPr="005147C6" w:rsidRDefault="00FC24B3">
            <w:pPr>
              <w:tabs>
                <w:tab w:val="left" w:pos="851"/>
              </w:tabs>
              <w:rPr>
                <w:rFonts w:ascii="Arial" w:hAnsi="Arial" w:cs="Arial"/>
                <w:bCs/>
                <w:sz w:val="22"/>
                <w:szCs w:val="22"/>
              </w:rPr>
            </w:pPr>
          </w:p>
        </w:tc>
        <w:tc>
          <w:tcPr>
            <w:tcW w:w="5528" w:type="dxa"/>
          </w:tcPr>
          <w:p w:rsidR="00FC24B3" w:rsidRPr="005147C6" w:rsidRDefault="00FC24B3">
            <w:pPr>
              <w:tabs>
                <w:tab w:val="left" w:pos="851"/>
              </w:tabs>
              <w:jc w:val="both"/>
              <w:rPr>
                <w:rFonts w:ascii="Arial" w:hAnsi="Arial" w:cs="Arial"/>
                <w:b/>
                <w:sz w:val="22"/>
                <w:szCs w:val="22"/>
              </w:rPr>
            </w:pPr>
          </w:p>
        </w:tc>
        <w:tc>
          <w:tcPr>
            <w:tcW w:w="1418" w:type="dxa"/>
          </w:tcPr>
          <w:p w:rsidR="00FC24B3" w:rsidRPr="005147C6" w:rsidRDefault="00FC24B3">
            <w:pPr>
              <w:tabs>
                <w:tab w:val="left" w:pos="851"/>
              </w:tabs>
              <w:jc w:val="right"/>
              <w:rPr>
                <w:rFonts w:ascii="Arial" w:hAnsi="Arial" w:cs="Arial"/>
                <w:sz w:val="22"/>
                <w:szCs w:val="22"/>
              </w:rPr>
            </w:pPr>
          </w:p>
        </w:tc>
      </w:tr>
      <w:tr w:rsidR="00FC24B3" w:rsidRPr="005147C6" w:rsidTr="006D67B6">
        <w:tc>
          <w:tcPr>
            <w:tcW w:w="3119" w:type="dxa"/>
          </w:tcPr>
          <w:p w:rsidR="00FC24B3" w:rsidRPr="005147C6" w:rsidRDefault="001C3F90">
            <w:pPr>
              <w:tabs>
                <w:tab w:val="left" w:pos="851"/>
              </w:tabs>
              <w:rPr>
                <w:rFonts w:ascii="Arial" w:hAnsi="Arial" w:cs="Arial"/>
                <w:bCs/>
                <w:sz w:val="22"/>
                <w:szCs w:val="22"/>
              </w:rPr>
            </w:pPr>
            <w:r w:rsidRPr="005147C6">
              <w:rPr>
                <w:rFonts w:ascii="Arial" w:hAnsi="Arial" w:cs="Arial"/>
                <w:bCs/>
                <w:sz w:val="22"/>
                <w:szCs w:val="22"/>
              </w:rPr>
              <w:lastRenderedPageBreak/>
              <w:t>Estabilidad al corte</w:t>
            </w:r>
          </w:p>
        </w:tc>
        <w:tc>
          <w:tcPr>
            <w:tcW w:w="5528" w:type="dxa"/>
          </w:tcPr>
          <w:p w:rsidR="00FC24B3" w:rsidRPr="005147C6" w:rsidRDefault="00FC24B3">
            <w:pPr>
              <w:tabs>
                <w:tab w:val="left" w:pos="851"/>
              </w:tabs>
              <w:jc w:val="both"/>
              <w:rPr>
                <w:rFonts w:ascii="Arial" w:hAnsi="Arial" w:cs="Arial"/>
                <w:b/>
                <w:sz w:val="22"/>
                <w:szCs w:val="22"/>
              </w:rPr>
            </w:pPr>
            <w:r w:rsidRPr="005147C6">
              <w:rPr>
                <w:rFonts w:ascii="Arial" w:hAnsi="Arial" w:cs="Arial"/>
                <w:sz w:val="22"/>
                <w:szCs w:val="22"/>
              </w:rPr>
              <w:t>Al cortarse la tela</w:t>
            </w:r>
            <w:r w:rsidR="00C83878" w:rsidRPr="005147C6">
              <w:rPr>
                <w:rFonts w:ascii="Arial" w:hAnsi="Arial" w:cs="Arial"/>
                <w:sz w:val="22"/>
                <w:szCs w:val="22"/>
              </w:rPr>
              <w:t>, en cualquiera de sus direccio</w:t>
            </w:r>
            <w:r w:rsidRPr="005147C6">
              <w:rPr>
                <w:rFonts w:ascii="Arial" w:hAnsi="Arial" w:cs="Arial"/>
                <w:sz w:val="22"/>
                <w:szCs w:val="22"/>
              </w:rPr>
              <w:t>nes, no debe presentar desprendimientos de fibra</w:t>
            </w:r>
            <w:r w:rsidR="00471BF0">
              <w:rPr>
                <w:rFonts w:ascii="Arial" w:hAnsi="Arial" w:cs="Arial"/>
                <w:sz w:val="22"/>
                <w:szCs w:val="22"/>
              </w:rPr>
              <w:t>.</w:t>
            </w:r>
          </w:p>
        </w:tc>
        <w:tc>
          <w:tcPr>
            <w:tcW w:w="1418" w:type="dxa"/>
          </w:tcPr>
          <w:p w:rsidR="00FC24B3" w:rsidRPr="005147C6" w:rsidRDefault="00FC24B3">
            <w:pPr>
              <w:tabs>
                <w:tab w:val="left" w:pos="851"/>
              </w:tabs>
              <w:jc w:val="right"/>
              <w:rPr>
                <w:rFonts w:ascii="Arial" w:hAnsi="Arial" w:cs="Arial"/>
                <w:sz w:val="22"/>
                <w:szCs w:val="22"/>
              </w:rPr>
            </w:pPr>
            <w:r w:rsidRPr="005147C6">
              <w:rPr>
                <w:rFonts w:ascii="Arial" w:hAnsi="Arial" w:cs="Arial"/>
                <w:sz w:val="22"/>
                <w:szCs w:val="22"/>
              </w:rPr>
              <w:t>07.02.11</w:t>
            </w:r>
          </w:p>
        </w:tc>
      </w:tr>
    </w:tbl>
    <w:p w:rsidR="00704693" w:rsidRDefault="00704693">
      <w:pPr>
        <w:rPr>
          <w:rFonts w:ascii="Arial" w:hAnsi="Arial" w:cs="Arial"/>
          <w:sz w:val="22"/>
          <w:szCs w:val="22"/>
        </w:rPr>
      </w:pPr>
    </w:p>
    <w:p w:rsidR="005147C6" w:rsidRPr="005147C6" w:rsidRDefault="005147C6">
      <w:pPr>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05.02.</w:t>
      </w:r>
      <w:r w:rsidRPr="005147C6">
        <w:rPr>
          <w:rFonts w:ascii="Arial" w:hAnsi="Arial" w:cs="Arial"/>
          <w:sz w:val="22"/>
          <w:szCs w:val="22"/>
        </w:rPr>
        <w:tab/>
      </w:r>
      <w:r w:rsidRPr="005147C6">
        <w:rPr>
          <w:rFonts w:ascii="Arial" w:hAnsi="Arial" w:cs="Arial"/>
          <w:sz w:val="22"/>
          <w:szCs w:val="22"/>
        </w:rPr>
        <w:tab/>
        <w:t xml:space="preserve">DEL MARCADO, </w:t>
      </w:r>
      <w:r w:rsidR="00D74FBA" w:rsidRPr="005147C6">
        <w:rPr>
          <w:rFonts w:ascii="Arial" w:hAnsi="Arial" w:cs="Arial"/>
          <w:sz w:val="22"/>
          <w:szCs w:val="22"/>
        </w:rPr>
        <w:t>ENVASE PRIMARIO</w:t>
      </w:r>
      <w:r w:rsidRPr="005147C6">
        <w:rPr>
          <w:rFonts w:ascii="Arial" w:hAnsi="Arial" w:cs="Arial"/>
          <w:sz w:val="22"/>
          <w:szCs w:val="22"/>
        </w:rPr>
        <w:t xml:space="preserve"> Y </w:t>
      </w:r>
      <w:r w:rsidR="00D74FBA" w:rsidRPr="005147C6">
        <w:rPr>
          <w:rFonts w:ascii="Arial" w:hAnsi="Arial" w:cs="Arial"/>
          <w:sz w:val="22"/>
          <w:szCs w:val="22"/>
        </w:rPr>
        <w:t>ENVASE SECUNDARIO</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05.02.1.</w:t>
      </w:r>
      <w:r w:rsidRPr="005147C6">
        <w:rPr>
          <w:rFonts w:ascii="Arial" w:hAnsi="Arial" w:cs="Arial"/>
          <w:sz w:val="22"/>
          <w:szCs w:val="22"/>
        </w:rPr>
        <w:tab/>
        <w:t>MARCADO</w:t>
      </w:r>
    </w:p>
    <w:p w:rsidR="00704693" w:rsidRPr="005147C6" w:rsidRDefault="00704693">
      <w:pPr>
        <w:jc w:val="both"/>
        <w:rPr>
          <w:rFonts w:ascii="Arial" w:hAnsi="Arial" w:cs="Arial"/>
          <w:sz w:val="22"/>
          <w:szCs w:val="22"/>
        </w:rPr>
      </w:pPr>
    </w:p>
    <w:p w:rsidR="00704693" w:rsidRPr="005147C6" w:rsidRDefault="00FB6057">
      <w:pPr>
        <w:ind w:left="1418"/>
        <w:jc w:val="both"/>
        <w:rPr>
          <w:rFonts w:ascii="Arial" w:hAnsi="Arial" w:cs="Arial"/>
          <w:sz w:val="22"/>
          <w:szCs w:val="22"/>
        </w:rPr>
      </w:pPr>
      <w:r w:rsidRPr="005147C6">
        <w:rPr>
          <w:rFonts w:ascii="Arial" w:hAnsi="Arial" w:cs="Arial"/>
          <w:sz w:val="22"/>
          <w:szCs w:val="22"/>
        </w:rPr>
        <w:t xml:space="preserve">El envase primario y el secundario deben tener impresos además de lo indicado en el Reglamento de Insumos para la Salud </w:t>
      </w:r>
      <w:r w:rsidR="00C83878" w:rsidRPr="005147C6">
        <w:rPr>
          <w:rFonts w:ascii="Arial" w:hAnsi="Arial" w:cs="Arial"/>
          <w:sz w:val="22"/>
          <w:szCs w:val="22"/>
        </w:rPr>
        <w:t>(09.0</w:t>
      </w:r>
      <w:r w:rsidR="000E7325">
        <w:rPr>
          <w:rFonts w:ascii="Arial" w:hAnsi="Arial" w:cs="Arial"/>
          <w:sz w:val="22"/>
          <w:szCs w:val="22"/>
        </w:rPr>
        <w:t>1</w:t>
      </w:r>
      <w:r w:rsidR="00C83878" w:rsidRPr="005147C6">
        <w:rPr>
          <w:rFonts w:ascii="Arial" w:hAnsi="Arial" w:cs="Arial"/>
          <w:sz w:val="22"/>
          <w:szCs w:val="22"/>
        </w:rPr>
        <w:t xml:space="preserve">) </w:t>
      </w:r>
      <w:r w:rsidRPr="005147C6">
        <w:rPr>
          <w:rFonts w:ascii="Arial" w:hAnsi="Arial" w:cs="Arial"/>
          <w:sz w:val="22"/>
          <w:szCs w:val="22"/>
        </w:rPr>
        <w:t>y en la NOM-137-SSA1</w:t>
      </w:r>
      <w:r w:rsidR="00C83878" w:rsidRPr="005147C6">
        <w:rPr>
          <w:rFonts w:ascii="Arial" w:hAnsi="Arial" w:cs="Arial"/>
          <w:sz w:val="22"/>
          <w:szCs w:val="22"/>
        </w:rPr>
        <w:t xml:space="preserve"> (09.0</w:t>
      </w:r>
      <w:r w:rsidR="000E7325">
        <w:rPr>
          <w:rFonts w:ascii="Arial" w:hAnsi="Arial" w:cs="Arial"/>
          <w:sz w:val="22"/>
          <w:szCs w:val="22"/>
        </w:rPr>
        <w:t>2</w:t>
      </w:r>
      <w:r w:rsidR="00C83878" w:rsidRPr="005147C6">
        <w:rPr>
          <w:rFonts w:ascii="Arial" w:hAnsi="Arial" w:cs="Arial"/>
          <w:sz w:val="22"/>
          <w:szCs w:val="22"/>
        </w:rPr>
        <w:t>)</w:t>
      </w:r>
      <w:r w:rsidRPr="005147C6">
        <w:rPr>
          <w:rFonts w:ascii="Arial" w:hAnsi="Arial" w:cs="Arial"/>
          <w:sz w:val="22"/>
          <w:szCs w:val="22"/>
        </w:rPr>
        <w:t xml:space="preserve"> vigente, los siguientes datos en idioma español, en forma legible e indeleble:</w:t>
      </w:r>
    </w:p>
    <w:p w:rsidR="00FB6057" w:rsidRPr="005147C6" w:rsidRDefault="00FB6057">
      <w:pPr>
        <w:ind w:left="1418"/>
        <w:jc w:val="both"/>
        <w:rPr>
          <w:rFonts w:ascii="Arial" w:hAnsi="Arial" w:cs="Arial"/>
          <w:sz w:val="22"/>
          <w:szCs w:val="22"/>
        </w:rPr>
      </w:pPr>
    </w:p>
    <w:p w:rsidR="00FB6057" w:rsidRPr="005147C6" w:rsidRDefault="00FB6057" w:rsidP="005147C6">
      <w:pPr>
        <w:pStyle w:val="Prrafodelista"/>
        <w:numPr>
          <w:ilvl w:val="2"/>
          <w:numId w:val="7"/>
        </w:numPr>
        <w:jc w:val="both"/>
        <w:rPr>
          <w:rFonts w:ascii="Arial" w:hAnsi="Arial" w:cs="Arial"/>
          <w:sz w:val="22"/>
          <w:szCs w:val="22"/>
        </w:rPr>
      </w:pPr>
      <w:r w:rsidRPr="005147C6">
        <w:rPr>
          <w:rFonts w:ascii="Arial" w:hAnsi="Arial" w:cs="Arial"/>
          <w:sz w:val="22"/>
          <w:szCs w:val="22"/>
        </w:rPr>
        <w:t xml:space="preserve">Tipo de construcción y gramaje del material (SMS o </w:t>
      </w:r>
      <w:proofErr w:type="spellStart"/>
      <w:r w:rsidRPr="005147C6">
        <w:rPr>
          <w:rFonts w:ascii="Arial" w:hAnsi="Arial" w:cs="Arial"/>
          <w:sz w:val="22"/>
          <w:szCs w:val="22"/>
        </w:rPr>
        <w:t>spun</w:t>
      </w:r>
      <w:proofErr w:type="spellEnd"/>
      <w:r w:rsidRPr="005147C6">
        <w:rPr>
          <w:rFonts w:ascii="Arial" w:hAnsi="Arial" w:cs="Arial"/>
          <w:sz w:val="22"/>
          <w:szCs w:val="22"/>
        </w:rPr>
        <w:t xml:space="preserve"> bond).</w:t>
      </w:r>
    </w:p>
    <w:p w:rsidR="00FB6057" w:rsidRPr="000E7325" w:rsidRDefault="00FB6057">
      <w:pPr>
        <w:ind w:left="1418"/>
        <w:jc w:val="both"/>
        <w:rPr>
          <w:rFonts w:ascii="Arial" w:hAnsi="Arial" w:cs="Arial"/>
          <w:sz w:val="22"/>
          <w:szCs w:val="22"/>
        </w:rPr>
      </w:pPr>
    </w:p>
    <w:p w:rsidR="005147C6" w:rsidRPr="000E7325" w:rsidRDefault="005147C6">
      <w:pPr>
        <w:jc w:val="both"/>
        <w:rPr>
          <w:rFonts w:ascii="Arial" w:hAnsi="Arial" w:cs="Arial"/>
          <w:sz w:val="22"/>
          <w:szCs w:val="22"/>
        </w:rPr>
      </w:pPr>
    </w:p>
    <w:p w:rsidR="00704693" w:rsidRPr="000E7325" w:rsidRDefault="00A06A36">
      <w:pPr>
        <w:jc w:val="both"/>
        <w:rPr>
          <w:rFonts w:ascii="Arial" w:hAnsi="Arial" w:cs="Arial"/>
          <w:sz w:val="22"/>
          <w:szCs w:val="22"/>
        </w:rPr>
      </w:pPr>
      <w:r w:rsidRPr="000E7325">
        <w:rPr>
          <w:rFonts w:ascii="Arial" w:hAnsi="Arial" w:cs="Arial"/>
          <w:sz w:val="22"/>
          <w:szCs w:val="22"/>
        </w:rPr>
        <w:t>05.02.2.</w:t>
      </w:r>
      <w:r w:rsidRPr="000E7325">
        <w:rPr>
          <w:rFonts w:ascii="Arial" w:hAnsi="Arial" w:cs="Arial"/>
          <w:sz w:val="22"/>
          <w:szCs w:val="22"/>
        </w:rPr>
        <w:tab/>
      </w:r>
      <w:r w:rsidR="00E43AF0" w:rsidRPr="000E7325">
        <w:rPr>
          <w:rFonts w:ascii="Arial" w:hAnsi="Arial" w:cs="Arial"/>
          <w:sz w:val="22"/>
          <w:szCs w:val="22"/>
        </w:rPr>
        <w:t>ENVASE PRIMARIO</w:t>
      </w:r>
    </w:p>
    <w:p w:rsidR="00704693" w:rsidRPr="000E7325" w:rsidRDefault="00704693">
      <w:pPr>
        <w:jc w:val="both"/>
        <w:rPr>
          <w:rFonts w:ascii="Arial" w:hAnsi="Arial" w:cs="Arial"/>
          <w:sz w:val="22"/>
          <w:szCs w:val="22"/>
        </w:rPr>
      </w:pPr>
    </w:p>
    <w:p w:rsidR="00704693" w:rsidRPr="000E7325" w:rsidRDefault="00A06A36">
      <w:pPr>
        <w:ind w:left="1418" w:hanging="1418"/>
        <w:jc w:val="both"/>
        <w:rPr>
          <w:rFonts w:ascii="Arial" w:hAnsi="Arial" w:cs="Arial"/>
          <w:sz w:val="22"/>
          <w:szCs w:val="22"/>
        </w:rPr>
      </w:pPr>
      <w:r w:rsidRPr="000E7325">
        <w:rPr>
          <w:rFonts w:ascii="Arial" w:hAnsi="Arial" w:cs="Arial"/>
          <w:sz w:val="22"/>
          <w:szCs w:val="22"/>
        </w:rPr>
        <w:tab/>
      </w:r>
      <w:r w:rsidR="00E43AF0" w:rsidRPr="000E7325">
        <w:rPr>
          <w:rStyle w:val="Fuentedeprrafopredeter1"/>
          <w:rFonts w:ascii="Arial" w:hAnsi="Arial" w:cs="Arial"/>
          <w:sz w:val="22"/>
          <w:szCs w:val="22"/>
        </w:rPr>
        <w:t xml:space="preserve">Caja o una bolsa de polietileno transparente o material similar, resistente, </w:t>
      </w:r>
      <w:proofErr w:type="gramStart"/>
      <w:r w:rsidR="00E43AF0" w:rsidRPr="000E7325">
        <w:rPr>
          <w:rStyle w:val="Fuentedeprrafopredeter1"/>
          <w:rFonts w:ascii="Arial" w:hAnsi="Arial" w:cs="Arial"/>
          <w:sz w:val="22"/>
          <w:szCs w:val="22"/>
        </w:rPr>
        <w:t>cerrada</w:t>
      </w:r>
      <w:proofErr w:type="gramEnd"/>
      <w:r w:rsidR="00E43AF0" w:rsidRPr="000E7325">
        <w:rPr>
          <w:rStyle w:val="Fuentedeprrafopredeter1"/>
          <w:rFonts w:ascii="Arial" w:hAnsi="Arial" w:cs="Arial"/>
          <w:sz w:val="22"/>
          <w:szCs w:val="22"/>
        </w:rPr>
        <w:t xml:space="preserve"> y de tamaño adecuado para contener 100 piezas.</w:t>
      </w:r>
    </w:p>
    <w:p w:rsidR="00704693" w:rsidRPr="000E7325" w:rsidRDefault="00704693">
      <w:pPr>
        <w:jc w:val="both"/>
        <w:rPr>
          <w:rFonts w:ascii="Arial" w:hAnsi="Arial" w:cs="Arial"/>
          <w:sz w:val="22"/>
          <w:szCs w:val="22"/>
        </w:rPr>
      </w:pPr>
    </w:p>
    <w:p w:rsidR="00704693" w:rsidRPr="000E7325" w:rsidRDefault="00A06A36">
      <w:pPr>
        <w:jc w:val="both"/>
        <w:rPr>
          <w:rFonts w:ascii="Arial" w:hAnsi="Arial" w:cs="Arial"/>
          <w:sz w:val="22"/>
          <w:szCs w:val="22"/>
        </w:rPr>
      </w:pPr>
      <w:r w:rsidRPr="000E7325">
        <w:rPr>
          <w:rFonts w:ascii="Arial" w:hAnsi="Arial" w:cs="Arial"/>
          <w:sz w:val="22"/>
          <w:szCs w:val="22"/>
        </w:rPr>
        <w:t>05.02.</w:t>
      </w:r>
      <w:r w:rsidR="00656E4E" w:rsidRPr="000E7325">
        <w:rPr>
          <w:rFonts w:ascii="Arial" w:hAnsi="Arial" w:cs="Arial"/>
          <w:sz w:val="22"/>
          <w:szCs w:val="22"/>
        </w:rPr>
        <w:t>3</w:t>
      </w:r>
      <w:r w:rsidRPr="000E7325">
        <w:rPr>
          <w:rFonts w:ascii="Arial" w:hAnsi="Arial" w:cs="Arial"/>
          <w:sz w:val="22"/>
          <w:szCs w:val="22"/>
        </w:rPr>
        <w:t>.</w:t>
      </w:r>
      <w:r w:rsidRPr="000E7325">
        <w:rPr>
          <w:rFonts w:ascii="Arial" w:hAnsi="Arial" w:cs="Arial"/>
          <w:sz w:val="22"/>
          <w:szCs w:val="22"/>
        </w:rPr>
        <w:tab/>
      </w:r>
      <w:r w:rsidR="00D74FBA" w:rsidRPr="000E7325">
        <w:rPr>
          <w:rFonts w:ascii="Arial" w:hAnsi="Arial" w:cs="Arial"/>
          <w:sz w:val="22"/>
          <w:szCs w:val="22"/>
        </w:rPr>
        <w:t>ENVASE SECUNDARIO</w:t>
      </w:r>
    </w:p>
    <w:p w:rsidR="00704693" w:rsidRPr="000E7325" w:rsidRDefault="00704693">
      <w:pPr>
        <w:jc w:val="both"/>
        <w:rPr>
          <w:rFonts w:ascii="Arial" w:hAnsi="Arial" w:cs="Arial"/>
          <w:sz w:val="22"/>
          <w:szCs w:val="22"/>
        </w:rPr>
      </w:pPr>
    </w:p>
    <w:p w:rsidR="00D74FBA" w:rsidRPr="000E7325" w:rsidRDefault="00D74FBA" w:rsidP="00D74FBA">
      <w:pPr>
        <w:ind w:left="1418"/>
        <w:jc w:val="both"/>
        <w:rPr>
          <w:rFonts w:ascii="Arial" w:hAnsi="Arial" w:cs="Arial"/>
          <w:sz w:val="22"/>
          <w:szCs w:val="22"/>
        </w:rPr>
      </w:pPr>
      <w:r w:rsidRPr="000E7325">
        <w:rPr>
          <w:rFonts w:ascii="Arial" w:hAnsi="Arial" w:cs="Arial"/>
          <w:sz w:val="22"/>
          <w:szCs w:val="22"/>
        </w:rPr>
        <w:t xml:space="preserve">Caja de cartón corrugado de forma rectangular baja, con una resistencia mínima de 1,09 </w:t>
      </w:r>
      <w:proofErr w:type="spellStart"/>
      <w:r w:rsidRPr="000E7325">
        <w:rPr>
          <w:rFonts w:ascii="Arial" w:hAnsi="Arial" w:cs="Arial"/>
          <w:sz w:val="22"/>
          <w:szCs w:val="22"/>
        </w:rPr>
        <w:t>MPa</w:t>
      </w:r>
      <w:proofErr w:type="spellEnd"/>
      <w:r w:rsidRPr="000E7325">
        <w:rPr>
          <w:rFonts w:ascii="Arial" w:hAnsi="Arial" w:cs="Arial"/>
          <w:sz w:val="22"/>
          <w:szCs w:val="22"/>
        </w:rPr>
        <w:t xml:space="preserve"> (11 </w:t>
      </w:r>
      <w:proofErr w:type="spellStart"/>
      <w:r w:rsidRPr="000E7325">
        <w:rPr>
          <w:rFonts w:ascii="Arial" w:hAnsi="Arial" w:cs="Arial"/>
          <w:sz w:val="22"/>
          <w:szCs w:val="22"/>
        </w:rPr>
        <w:t>kgf</w:t>
      </w:r>
      <w:proofErr w:type="spellEnd"/>
      <w:r w:rsidRPr="000E7325">
        <w:rPr>
          <w:rFonts w:ascii="Arial" w:hAnsi="Arial" w:cs="Arial"/>
          <w:sz w:val="22"/>
          <w:szCs w:val="22"/>
        </w:rPr>
        <w:t>/cm</w:t>
      </w:r>
      <w:r w:rsidRPr="000E7325">
        <w:rPr>
          <w:rFonts w:ascii="Arial" w:hAnsi="Arial" w:cs="Arial"/>
          <w:sz w:val="22"/>
          <w:szCs w:val="22"/>
          <w:vertAlign w:val="superscript"/>
        </w:rPr>
        <w:t>2</w:t>
      </w:r>
      <w:r w:rsidRPr="000E7325">
        <w:rPr>
          <w:rFonts w:ascii="Arial" w:hAnsi="Arial" w:cs="Arial"/>
          <w:sz w:val="22"/>
          <w:szCs w:val="22"/>
        </w:rPr>
        <w:t>).</w:t>
      </w:r>
    </w:p>
    <w:p w:rsidR="00D74FBA" w:rsidRPr="000E7325" w:rsidRDefault="00D74FBA" w:rsidP="00D74FBA">
      <w:pPr>
        <w:ind w:left="1418"/>
        <w:jc w:val="both"/>
        <w:rPr>
          <w:rFonts w:ascii="Arial" w:hAnsi="Arial" w:cs="Arial"/>
          <w:sz w:val="22"/>
          <w:szCs w:val="22"/>
        </w:rPr>
      </w:pPr>
    </w:p>
    <w:p w:rsidR="000E7325" w:rsidRPr="000E7325" w:rsidRDefault="000E7325">
      <w:pPr>
        <w:jc w:val="both"/>
        <w:rPr>
          <w:rFonts w:ascii="Arial" w:hAnsi="Arial" w:cs="Arial"/>
          <w:sz w:val="22"/>
          <w:szCs w:val="22"/>
        </w:rPr>
      </w:pPr>
    </w:p>
    <w:p w:rsidR="00704693" w:rsidRPr="000E7325" w:rsidRDefault="00A06A36">
      <w:pPr>
        <w:jc w:val="both"/>
        <w:rPr>
          <w:rFonts w:ascii="Arial" w:hAnsi="Arial" w:cs="Arial"/>
          <w:sz w:val="22"/>
          <w:szCs w:val="22"/>
        </w:rPr>
      </w:pPr>
      <w:r w:rsidRPr="000E7325">
        <w:rPr>
          <w:rFonts w:ascii="Arial" w:hAnsi="Arial" w:cs="Arial"/>
          <w:sz w:val="22"/>
          <w:szCs w:val="22"/>
        </w:rPr>
        <w:t>06.</w:t>
      </w:r>
      <w:r w:rsidRPr="000E7325">
        <w:rPr>
          <w:rFonts w:ascii="Arial" w:hAnsi="Arial" w:cs="Arial"/>
          <w:sz w:val="22"/>
          <w:szCs w:val="22"/>
        </w:rPr>
        <w:tab/>
      </w:r>
      <w:r w:rsidRPr="000E7325">
        <w:rPr>
          <w:rFonts w:ascii="Arial" w:hAnsi="Arial" w:cs="Arial"/>
          <w:sz w:val="22"/>
          <w:szCs w:val="22"/>
        </w:rPr>
        <w:tab/>
        <w:t>INSPECCION DE RECEPCION</w:t>
      </w:r>
    </w:p>
    <w:p w:rsidR="00704693" w:rsidRPr="000E7325" w:rsidRDefault="00704693">
      <w:pPr>
        <w:jc w:val="both"/>
        <w:rPr>
          <w:rFonts w:ascii="Arial" w:hAnsi="Arial" w:cs="Arial"/>
          <w:sz w:val="22"/>
          <w:szCs w:val="22"/>
        </w:rPr>
      </w:pPr>
    </w:p>
    <w:p w:rsidR="00704693" w:rsidRPr="000E7325" w:rsidRDefault="00A06A36">
      <w:pPr>
        <w:jc w:val="both"/>
        <w:rPr>
          <w:rFonts w:ascii="Arial" w:hAnsi="Arial" w:cs="Arial"/>
          <w:sz w:val="22"/>
          <w:szCs w:val="22"/>
        </w:rPr>
      </w:pPr>
      <w:r w:rsidRPr="000E7325">
        <w:rPr>
          <w:rFonts w:ascii="Arial" w:hAnsi="Arial" w:cs="Arial"/>
          <w:sz w:val="22"/>
          <w:szCs w:val="22"/>
        </w:rPr>
        <w:t>06.01.</w:t>
      </w:r>
      <w:r w:rsidRPr="000E7325">
        <w:rPr>
          <w:rFonts w:ascii="Arial" w:hAnsi="Arial" w:cs="Arial"/>
          <w:sz w:val="22"/>
          <w:szCs w:val="22"/>
        </w:rPr>
        <w:tab/>
      </w:r>
      <w:r w:rsidRPr="000E7325">
        <w:rPr>
          <w:rFonts w:ascii="Arial" w:hAnsi="Arial" w:cs="Arial"/>
          <w:sz w:val="22"/>
          <w:szCs w:val="22"/>
        </w:rPr>
        <w:tab/>
        <w:t>SELECCION DE LA MUESTRA</w:t>
      </w:r>
    </w:p>
    <w:p w:rsidR="00704693" w:rsidRPr="000E7325" w:rsidRDefault="00704693">
      <w:pPr>
        <w:jc w:val="both"/>
        <w:rPr>
          <w:rFonts w:ascii="Arial" w:hAnsi="Arial" w:cs="Arial"/>
          <w:sz w:val="22"/>
          <w:szCs w:val="22"/>
        </w:rPr>
      </w:pPr>
    </w:p>
    <w:p w:rsidR="00704693" w:rsidRPr="000E7325" w:rsidRDefault="00A06A36">
      <w:pPr>
        <w:ind w:left="1418"/>
        <w:jc w:val="both"/>
        <w:rPr>
          <w:rFonts w:ascii="Arial" w:hAnsi="Arial" w:cs="Arial"/>
          <w:sz w:val="22"/>
          <w:szCs w:val="22"/>
        </w:rPr>
      </w:pPr>
      <w:r w:rsidRPr="000E7325">
        <w:rPr>
          <w:rFonts w:ascii="Arial" w:hAnsi="Arial" w:cs="Arial"/>
          <w:sz w:val="22"/>
          <w:szCs w:val="22"/>
        </w:rPr>
        <w:t xml:space="preserve">Para efectos de muestreo e inspección aplicar el </w:t>
      </w:r>
      <w:r w:rsidR="001C3F90" w:rsidRPr="000E7325">
        <w:rPr>
          <w:rFonts w:ascii="Arial" w:hAnsi="Arial" w:cs="Arial"/>
          <w:sz w:val="22"/>
          <w:szCs w:val="22"/>
        </w:rPr>
        <w:t xml:space="preserve">MGA-DM-1241 </w:t>
      </w:r>
      <w:r w:rsidR="00E77336" w:rsidRPr="000E7325">
        <w:rPr>
          <w:rFonts w:ascii="Arial" w:hAnsi="Arial" w:cs="Arial"/>
          <w:sz w:val="22"/>
          <w:szCs w:val="22"/>
        </w:rPr>
        <w:t xml:space="preserve">PROCEDIMIENTOS DE MUESTREO Y TABLAS PARA LA INSPECCIÓN POR ATRIBUTOS </w:t>
      </w:r>
      <w:r w:rsidRPr="000E7325">
        <w:rPr>
          <w:rFonts w:ascii="Arial" w:hAnsi="Arial" w:cs="Arial"/>
          <w:sz w:val="22"/>
          <w:szCs w:val="22"/>
        </w:rPr>
        <w:t>(09.0</w:t>
      </w:r>
      <w:r w:rsidR="000E7325" w:rsidRPr="000E7325">
        <w:rPr>
          <w:rFonts w:ascii="Arial" w:hAnsi="Arial" w:cs="Arial"/>
          <w:sz w:val="22"/>
          <w:szCs w:val="22"/>
        </w:rPr>
        <w:t>3</w:t>
      </w:r>
      <w:r w:rsidR="003F3AA5" w:rsidRPr="000E7325">
        <w:rPr>
          <w:rFonts w:ascii="Arial" w:hAnsi="Arial" w:cs="Arial"/>
          <w:sz w:val="22"/>
          <w:szCs w:val="22"/>
        </w:rPr>
        <w:t>)</w:t>
      </w:r>
      <w:r w:rsidR="000A2CCF" w:rsidRPr="000E7325">
        <w:rPr>
          <w:rFonts w:ascii="Arial" w:hAnsi="Arial" w:cs="Arial"/>
          <w:sz w:val="22"/>
          <w:szCs w:val="22"/>
        </w:rPr>
        <w:t>.</w:t>
      </w:r>
    </w:p>
    <w:p w:rsidR="00704693" w:rsidRPr="000E7325"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0E7325">
        <w:rPr>
          <w:rFonts w:ascii="Arial" w:hAnsi="Arial" w:cs="Arial"/>
          <w:sz w:val="22"/>
          <w:szCs w:val="22"/>
        </w:rPr>
        <w:t>06.02.</w:t>
      </w:r>
      <w:r w:rsidRPr="000E7325">
        <w:rPr>
          <w:rFonts w:ascii="Arial" w:hAnsi="Arial" w:cs="Arial"/>
          <w:sz w:val="22"/>
          <w:szCs w:val="22"/>
        </w:rPr>
        <w:tab/>
      </w:r>
      <w:r w:rsidRPr="000E7325">
        <w:rPr>
          <w:rFonts w:ascii="Arial" w:hAnsi="Arial" w:cs="Arial"/>
          <w:sz w:val="22"/>
          <w:szCs w:val="22"/>
        </w:rPr>
        <w:tab/>
        <w:t>CLASIFICACION DE DEFECTOS</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r>
      <w:r w:rsidR="008659DC" w:rsidRPr="005147C6">
        <w:rPr>
          <w:rFonts w:ascii="Arial" w:hAnsi="Arial" w:cs="Arial"/>
          <w:sz w:val="22"/>
          <w:szCs w:val="22"/>
        </w:rPr>
        <w:t xml:space="preserve">Se consideran defectos </w:t>
      </w:r>
      <w:r w:rsidR="003F3AA5" w:rsidRPr="005147C6">
        <w:rPr>
          <w:rFonts w:ascii="Arial" w:hAnsi="Arial" w:cs="Arial"/>
          <w:sz w:val="22"/>
          <w:szCs w:val="22"/>
        </w:rPr>
        <w:t>CRÍTICOS</w:t>
      </w:r>
      <w:r w:rsidR="008659DC" w:rsidRPr="005147C6">
        <w:rPr>
          <w:rFonts w:ascii="Arial" w:hAnsi="Arial" w:cs="Arial"/>
          <w:sz w:val="22"/>
          <w:szCs w:val="22"/>
        </w:rPr>
        <w:t xml:space="preserve"> los siguientes:</w:t>
      </w:r>
    </w:p>
    <w:p w:rsidR="00704693" w:rsidRPr="005147C6" w:rsidRDefault="00704693">
      <w:pPr>
        <w:jc w:val="both"/>
        <w:rPr>
          <w:rFonts w:ascii="Arial" w:hAnsi="Arial" w:cs="Arial"/>
          <w:sz w:val="22"/>
          <w:szCs w:val="22"/>
        </w:rPr>
      </w:pP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 xml:space="preserve">Que el producto físicamente no corresponda a lo solicitado. </w:t>
      </w: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 xml:space="preserve">Leyendas o datos de un producto diferente. </w:t>
      </w: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Humedad en el empaque primario.</w:t>
      </w: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lastRenderedPageBreak/>
        <w:t>Material extraño o propio dentro del producto.</w:t>
      </w: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Envase primario mal sellado, roto o abierto.</w:t>
      </w: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Fecha de caducidad ausente, adulterada, equivocada, vencida o ilegible en el envase primario y cuando aplique en secundario y colectivo.</w:t>
      </w:r>
    </w:p>
    <w:p w:rsidR="00276557"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Piezas faltantes, rotas o desensambladas.</w:t>
      </w:r>
    </w:p>
    <w:p w:rsidR="00704693" w:rsidRPr="005147C6" w:rsidRDefault="00276557" w:rsidP="003F3AA5">
      <w:pPr>
        <w:pStyle w:val="Prrafodelista"/>
        <w:numPr>
          <w:ilvl w:val="2"/>
          <w:numId w:val="7"/>
        </w:numPr>
        <w:jc w:val="both"/>
        <w:rPr>
          <w:rFonts w:ascii="Arial" w:hAnsi="Arial" w:cs="Arial"/>
          <w:sz w:val="22"/>
          <w:szCs w:val="22"/>
        </w:rPr>
      </w:pPr>
      <w:r w:rsidRPr="005147C6">
        <w:rPr>
          <w:rFonts w:ascii="Arial" w:hAnsi="Arial" w:cs="Arial"/>
          <w:sz w:val="22"/>
          <w:szCs w:val="22"/>
        </w:rPr>
        <w:t>Ausencia total o equivocación de alguna de las leyendas o datos siguientes: número de lote, fecha de fabricación (puede estar implícita en el número de lote), “Desechable”, “No estéril” (o leyendas alusivas), cantidad de piezas contenidas, marca o logotipo, razón social o nombre y domicilio del fabricante, importador y proveedor, datos, leyendas o símbolos alusivos al cuidado y manejo del producto.</w:t>
      </w:r>
    </w:p>
    <w:p w:rsidR="00704693" w:rsidRPr="005147C6" w:rsidRDefault="00704693">
      <w:pPr>
        <w:jc w:val="both"/>
        <w:rPr>
          <w:rFonts w:ascii="Arial" w:hAnsi="Arial" w:cs="Arial"/>
          <w:sz w:val="22"/>
          <w:szCs w:val="22"/>
        </w:rPr>
      </w:pPr>
    </w:p>
    <w:p w:rsidR="00704693" w:rsidRPr="005147C6" w:rsidRDefault="008659DC">
      <w:pPr>
        <w:ind w:left="1418"/>
        <w:jc w:val="both"/>
        <w:rPr>
          <w:rFonts w:ascii="Arial" w:hAnsi="Arial" w:cs="Arial"/>
          <w:sz w:val="22"/>
          <w:szCs w:val="22"/>
        </w:rPr>
      </w:pPr>
      <w:r w:rsidRPr="005147C6">
        <w:rPr>
          <w:rFonts w:ascii="Arial" w:hAnsi="Arial" w:cs="Arial"/>
          <w:sz w:val="22"/>
          <w:szCs w:val="22"/>
        </w:rPr>
        <w:t xml:space="preserve">Se consideran defectos </w:t>
      </w:r>
      <w:r w:rsidR="003F3AA5" w:rsidRPr="005147C6">
        <w:rPr>
          <w:rFonts w:ascii="Arial" w:hAnsi="Arial" w:cs="Arial"/>
          <w:sz w:val="22"/>
          <w:szCs w:val="22"/>
        </w:rPr>
        <w:t>MAYORES</w:t>
      </w:r>
      <w:r w:rsidRPr="005147C6">
        <w:rPr>
          <w:rFonts w:ascii="Arial" w:hAnsi="Arial" w:cs="Arial"/>
          <w:sz w:val="22"/>
          <w:szCs w:val="22"/>
        </w:rPr>
        <w:t xml:space="preserve"> los siguientes:</w:t>
      </w:r>
    </w:p>
    <w:p w:rsidR="00704693" w:rsidRPr="005147C6" w:rsidRDefault="00704693">
      <w:pPr>
        <w:jc w:val="both"/>
        <w:rPr>
          <w:rFonts w:ascii="Arial" w:hAnsi="Arial" w:cs="Arial"/>
          <w:sz w:val="22"/>
          <w:szCs w:val="22"/>
        </w:rPr>
      </w:pPr>
    </w:p>
    <w:p w:rsidR="008659DC" w:rsidRPr="005147C6" w:rsidRDefault="00A06A36" w:rsidP="003F3AA5">
      <w:pPr>
        <w:pStyle w:val="Prrafodelista"/>
        <w:numPr>
          <w:ilvl w:val="2"/>
          <w:numId w:val="7"/>
        </w:numPr>
        <w:jc w:val="both"/>
        <w:rPr>
          <w:rFonts w:ascii="Arial" w:hAnsi="Arial" w:cs="Arial"/>
          <w:sz w:val="22"/>
          <w:szCs w:val="22"/>
        </w:rPr>
      </w:pPr>
      <w:r w:rsidRPr="005147C6">
        <w:rPr>
          <w:rFonts w:ascii="Arial" w:hAnsi="Arial" w:cs="Arial"/>
          <w:sz w:val="22"/>
          <w:szCs w:val="22"/>
        </w:rPr>
        <w:t xml:space="preserve"> </w:t>
      </w:r>
      <w:r w:rsidR="008659DC" w:rsidRPr="005147C6">
        <w:rPr>
          <w:rFonts w:ascii="Arial" w:hAnsi="Arial" w:cs="Arial"/>
          <w:sz w:val="22"/>
          <w:szCs w:val="22"/>
        </w:rPr>
        <w:t xml:space="preserve">Envase primario sucio, manchado, deteriorado o con ondulaciones o con dobleces fuera de diseño. </w:t>
      </w:r>
    </w:p>
    <w:p w:rsidR="008659DC"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Etiqueta fija al envase con cinta adhesiva.</w:t>
      </w:r>
    </w:p>
    <w:p w:rsidR="008659DC"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 xml:space="preserve">Etiqueta rota, desgarrada, despegada parcialmente o mojada, con información incompleta o ilegible. </w:t>
      </w:r>
    </w:p>
    <w:p w:rsidR="008659DC"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No cumplir con otros requisitos de etiquetado indicados en la legislación aplicable.</w:t>
      </w:r>
    </w:p>
    <w:p w:rsidR="00704693"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 xml:space="preserve">En el caso de productos de importación, ausencia en el envase de </w:t>
      </w:r>
      <w:proofErr w:type="spellStart"/>
      <w:r w:rsidRPr="005147C6">
        <w:rPr>
          <w:rFonts w:ascii="Arial" w:hAnsi="Arial" w:cs="Arial"/>
          <w:sz w:val="22"/>
          <w:szCs w:val="22"/>
        </w:rPr>
        <w:t>contraetiqueta</w:t>
      </w:r>
      <w:proofErr w:type="spellEnd"/>
      <w:r w:rsidRPr="005147C6">
        <w:rPr>
          <w:rFonts w:ascii="Arial" w:hAnsi="Arial" w:cs="Arial"/>
          <w:sz w:val="22"/>
          <w:szCs w:val="22"/>
        </w:rPr>
        <w:t xml:space="preserve"> en idioma español, con los datos y/o leyendas de etiquetado indicados para envase primario o que dicha </w:t>
      </w:r>
      <w:proofErr w:type="spellStart"/>
      <w:r w:rsidRPr="005147C6">
        <w:rPr>
          <w:rFonts w:ascii="Arial" w:hAnsi="Arial" w:cs="Arial"/>
          <w:sz w:val="22"/>
          <w:szCs w:val="22"/>
        </w:rPr>
        <w:t>contraetiqueta</w:t>
      </w:r>
      <w:proofErr w:type="spellEnd"/>
      <w:r w:rsidRPr="005147C6">
        <w:rPr>
          <w:rFonts w:ascii="Arial" w:hAnsi="Arial" w:cs="Arial"/>
          <w:sz w:val="22"/>
          <w:szCs w:val="22"/>
        </w:rPr>
        <w:t xml:space="preserve"> obstruya las leyendas del país de origen</w:t>
      </w:r>
      <w:r w:rsidR="00EE764A">
        <w:rPr>
          <w:rFonts w:ascii="Arial" w:hAnsi="Arial" w:cs="Arial"/>
          <w:sz w:val="22"/>
          <w:szCs w:val="22"/>
        </w:rPr>
        <w:t>.</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r>
      <w:r w:rsidR="008659DC" w:rsidRPr="005147C6">
        <w:rPr>
          <w:rFonts w:ascii="Arial" w:hAnsi="Arial" w:cs="Arial"/>
          <w:sz w:val="22"/>
          <w:szCs w:val="22"/>
        </w:rPr>
        <w:t xml:space="preserve">Se consideran defectos </w:t>
      </w:r>
      <w:r w:rsidR="003F3AA5" w:rsidRPr="005147C6">
        <w:rPr>
          <w:rFonts w:ascii="Arial" w:hAnsi="Arial" w:cs="Arial"/>
          <w:sz w:val="22"/>
          <w:szCs w:val="22"/>
        </w:rPr>
        <w:t>MENORES</w:t>
      </w:r>
      <w:r w:rsidR="008659DC" w:rsidRPr="005147C6">
        <w:rPr>
          <w:rFonts w:ascii="Arial" w:hAnsi="Arial" w:cs="Arial"/>
          <w:sz w:val="22"/>
          <w:szCs w:val="22"/>
        </w:rPr>
        <w:t xml:space="preserve"> los siguientes:</w:t>
      </w: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r>
    </w:p>
    <w:p w:rsidR="008659DC"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Si está ausente alguno de los requisitos de etiquetado y que no se mencionan como defectos críticos y mayores.</w:t>
      </w:r>
    </w:p>
    <w:p w:rsidR="008659DC"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Si está borroso pero legible alguno de los datos y/o leyendas mencionadas anteriormente.</w:t>
      </w:r>
    </w:p>
    <w:p w:rsidR="008659DC"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Etiquetas rotas, desgarradas, despegadas parcialmente o mojadas, pero con información legible y completa</w:t>
      </w:r>
      <w:r w:rsidR="00EE764A">
        <w:rPr>
          <w:rFonts w:ascii="Arial" w:hAnsi="Arial" w:cs="Arial"/>
          <w:sz w:val="22"/>
          <w:szCs w:val="22"/>
        </w:rPr>
        <w:t>.</w:t>
      </w:r>
      <w:r w:rsidRPr="005147C6">
        <w:rPr>
          <w:rFonts w:ascii="Arial" w:hAnsi="Arial" w:cs="Arial"/>
          <w:sz w:val="22"/>
          <w:szCs w:val="22"/>
        </w:rPr>
        <w:t xml:space="preserve"> </w:t>
      </w:r>
    </w:p>
    <w:p w:rsidR="00704693" w:rsidRPr="005147C6" w:rsidRDefault="008659DC" w:rsidP="003F3AA5">
      <w:pPr>
        <w:pStyle w:val="Prrafodelista"/>
        <w:numPr>
          <w:ilvl w:val="2"/>
          <w:numId w:val="7"/>
        </w:numPr>
        <w:jc w:val="both"/>
        <w:rPr>
          <w:rFonts w:ascii="Arial" w:hAnsi="Arial" w:cs="Arial"/>
          <w:sz w:val="22"/>
          <w:szCs w:val="22"/>
        </w:rPr>
      </w:pPr>
      <w:r w:rsidRPr="005147C6">
        <w:rPr>
          <w:rFonts w:ascii="Arial" w:hAnsi="Arial" w:cs="Arial"/>
          <w:sz w:val="22"/>
          <w:szCs w:val="22"/>
        </w:rPr>
        <w:t>Si está ilegible o ausente el dato de país de origen en envase primario.</w:t>
      </w:r>
    </w:p>
    <w:p w:rsidR="008659DC" w:rsidRPr="005147C6" w:rsidRDefault="008659DC" w:rsidP="008659DC">
      <w:pPr>
        <w:jc w:val="both"/>
        <w:rPr>
          <w:rFonts w:ascii="Arial" w:hAnsi="Arial" w:cs="Arial"/>
          <w:sz w:val="22"/>
          <w:szCs w:val="22"/>
        </w:rPr>
      </w:pPr>
    </w:p>
    <w:p w:rsidR="008659DC" w:rsidRDefault="008659DC" w:rsidP="008659DC">
      <w:pPr>
        <w:jc w:val="both"/>
        <w:rPr>
          <w:rFonts w:ascii="Arial" w:hAnsi="Arial" w:cs="Arial"/>
          <w:sz w:val="22"/>
          <w:szCs w:val="22"/>
        </w:rPr>
      </w:pPr>
    </w:p>
    <w:p w:rsidR="00553415" w:rsidRDefault="00553415" w:rsidP="008659DC">
      <w:pPr>
        <w:jc w:val="both"/>
        <w:rPr>
          <w:rFonts w:ascii="Arial" w:hAnsi="Arial" w:cs="Arial"/>
          <w:sz w:val="22"/>
          <w:szCs w:val="22"/>
        </w:rPr>
      </w:pPr>
    </w:p>
    <w:p w:rsidR="00553415" w:rsidRDefault="00553415" w:rsidP="008659DC">
      <w:pPr>
        <w:jc w:val="both"/>
        <w:rPr>
          <w:rFonts w:ascii="Arial" w:hAnsi="Arial" w:cs="Arial"/>
          <w:sz w:val="22"/>
          <w:szCs w:val="22"/>
        </w:rPr>
      </w:pPr>
    </w:p>
    <w:p w:rsidR="00553415" w:rsidRDefault="00553415" w:rsidP="008659DC">
      <w:pPr>
        <w:jc w:val="both"/>
        <w:rPr>
          <w:rFonts w:ascii="Arial" w:hAnsi="Arial" w:cs="Arial"/>
          <w:sz w:val="22"/>
          <w:szCs w:val="22"/>
        </w:rPr>
      </w:pPr>
    </w:p>
    <w:p w:rsidR="00553415" w:rsidRPr="005147C6" w:rsidRDefault="00553415" w:rsidP="008659DC">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06.03.</w:t>
      </w:r>
      <w:r w:rsidRPr="005147C6">
        <w:rPr>
          <w:rFonts w:ascii="Arial" w:hAnsi="Arial" w:cs="Arial"/>
          <w:sz w:val="22"/>
          <w:szCs w:val="22"/>
        </w:rPr>
        <w:tab/>
      </w:r>
      <w:r w:rsidRPr="005147C6">
        <w:rPr>
          <w:rFonts w:ascii="Arial" w:hAnsi="Arial" w:cs="Arial"/>
          <w:sz w:val="22"/>
          <w:szCs w:val="22"/>
        </w:rPr>
        <w:tab/>
        <w:t>CRITERIOS DE ACEPTACION O RECHAZO</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TIPO DE DEFECTO</w:t>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t>NCA</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 xml:space="preserve">         Crítico</w:t>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t>1.0</w:t>
      </w: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 xml:space="preserve">         Mayor</w:t>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t>2.5</w:t>
      </w: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 xml:space="preserve">         Menor</w:t>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t>6.5</w:t>
      </w:r>
    </w:p>
    <w:p w:rsidR="00704693" w:rsidRPr="005147C6" w:rsidRDefault="00704693">
      <w:pPr>
        <w:jc w:val="both"/>
        <w:rPr>
          <w:rFonts w:ascii="Arial" w:hAnsi="Arial" w:cs="Arial"/>
          <w:sz w:val="22"/>
          <w:szCs w:val="22"/>
        </w:rPr>
      </w:pP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w:t>
      </w:r>
      <w:r w:rsidRPr="005147C6">
        <w:rPr>
          <w:rFonts w:ascii="Arial" w:hAnsi="Arial" w:cs="Arial"/>
          <w:sz w:val="22"/>
          <w:szCs w:val="22"/>
        </w:rPr>
        <w:tab/>
      </w:r>
      <w:r w:rsidRPr="005147C6">
        <w:rPr>
          <w:rFonts w:ascii="Arial" w:hAnsi="Arial" w:cs="Arial"/>
          <w:sz w:val="22"/>
          <w:szCs w:val="22"/>
        </w:rPr>
        <w:tab/>
        <w:t>ANALISIS DE LABORATORIO</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07.01.</w:t>
      </w:r>
      <w:r w:rsidRPr="005147C6">
        <w:rPr>
          <w:rFonts w:ascii="Arial" w:hAnsi="Arial" w:cs="Arial"/>
          <w:sz w:val="22"/>
          <w:szCs w:val="22"/>
        </w:rPr>
        <w:tab/>
      </w:r>
      <w:r w:rsidRPr="005147C6">
        <w:rPr>
          <w:rFonts w:ascii="Arial" w:hAnsi="Arial" w:cs="Arial"/>
          <w:sz w:val="22"/>
          <w:szCs w:val="22"/>
        </w:rPr>
        <w:tab/>
        <w:t>SELECCION DE LA MUESTRA</w:t>
      </w:r>
    </w:p>
    <w:p w:rsidR="00704693" w:rsidRPr="005147C6" w:rsidRDefault="00704693">
      <w:pPr>
        <w:jc w:val="both"/>
        <w:rPr>
          <w:rFonts w:ascii="Arial" w:hAnsi="Arial" w:cs="Arial"/>
          <w:sz w:val="22"/>
          <w:szCs w:val="22"/>
        </w:rPr>
      </w:pPr>
    </w:p>
    <w:p w:rsidR="00704693" w:rsidRPr="005147C6" w:rsidRDefault="00A06A36">
      <w:pPr>
        <w:ind w:left="1418"/>
        <w:jc w:val="both"/>
        <w:rPr>
          <w:rFonts w:ascii="Arial" w:hAnsi="Arial" w:cs="Arial"/>
          <w:sz w:val="22"/>
          <w:szCs w:val="22"/>
        </w:rPr>
      </w:pPr>
      <w:r w:rsidRPr="005147C6">
        <w:rPr>
          <w:rFonts w:ascii="Arial" w:hAnsi="Arial" w:cs="Arial"/>
          <w:sz w:val="22"/>
          <w:szCs w:val="22"/>
        </w:rPr>
        <w:t xml:space="preserve">Para pruebas de laboratorio seleccionar al azar </w:t>
      </w:r>
      <w:r w:rsidR="003F3AA5" w:rsidRPr="005147C6">
        <w:rPr>
          <w:rFonts w:ascii="Arial" w:hAnsi="Arial" w:cs="Arial"/>
          <w:sz w:val="22"/>
          <w:szCs w:val="22"/>
        </w:rPr>
        <w:t>gorros</w:t>
      </w:r>
      <w:r w:rsidRPr="005147C6">
        <w:rPr>
          <w:rFonts w:ascii="Arial" w:hAnsi="Arial" w:cs="Arial"/>
          <w:sz w:val="22"/>
          <w:szCs w:val="22"/>
        </w:rPr>
        <w:t xml:space="preserve"> provenientes de un mismo lote.</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w:t>
      </w:r>
      <w:r w:rsidRPr="005147C6">
        <w:rPr>
          <w:rFonts w:ascii="Arial" w:hAnsi="Arial" w:cs="Arial"/>
          <w:sz w:val="22"/>
          <w:szCs w:val="22"/>
        </w:rPr>
        <w:tab/>
      </w:r>
      <w:r w:rsidRPr="005147C6">
        <w:rPr>
          <w:rFonts w:ascii="Arial" w:hAnsi="Arial" w:cs="Arial"/>
          <w:sz w:val="22"/>
          <w:szCs w:val="22"/>
        </w:rPr>
        <w:tab/>
        <w:t>METODOS DE PRUEBA</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07.02.1.</w:t>
      </w:r>
      <w:r w:rsidRPr="005147C6">
        <w:rPr>
          <w:rFonts w:ascii="Arial" w:hAnsi="Arial" w:cs="Arial"/>
          <w:sz w:val="22"/>
          <w:szCs w:val="22"/>
        </w:rPr>
        <w:tab/>
        <w:t>ACABADO</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PROCEDIMIENTO</w:t>
      </w:r>
    </w:p>
    <w:p w:rsidR="000E40C9" w:rsidRPr="005147C6" w:rsidRDefault="00721CDC" w:rsidP="00721CDC">
      <w:pPr>
        <w:ind w:left="1418"/>
        <w:jc w:val="both"/>
        <w:rPr>
          <w:rFonts w:ascii="Arial" w:hAnsi="Arial" w:cs="Arial"/>
          <w:sz w:val="22"/>
          <w:szCs w:val="22"/>
        </w:rPr>
      </w:pPr>
      <w:r w:rsidRPr="00721CDC">
        <w:rPr>
          <w:rFonts w:ascii="Arial" w:hAnsi="Arial" w:cs="Arial"/>
          <w:sz w:val="22"/>
          <w:szCs w:val="22"/>
          <w:lang w:val="es-MX"/>
        </w:rPr>
        <w:t>Observar bajo condiciones adecuadas de visibilidad cada una de las unidades que constituyen la muestra.</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INTERPRETACION</w:t>
      </w: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07.02.2.</w:t>
      </w:r>
      <w:r w:rsidRPr="005147C6">
        <w:rPr>
          <w:rFonts w:ascii="Arial" w:hAnsi="Arial" w:cs="Arial"/>
          <w:sz w:val="22"/>
          <w:szCs w:val="22"/>
        </w:rPr>
        <w:tab/>
        <w:t>DIMENSIONES</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PROCEDIMIENTO</w:t>
      </w:r>
    </w:p>
    <w:p w:rsidR="00704693" w:rsidRPr="005147C6" w:rsidRDefault="00553415">
      <w:pPr>
        <w:ind w:left="1418"/>
        <w:jc w:val="both"/>
        <w:rPr>
          <w:rFonts w:ascii="Arial" w:hAnsi="Arial" w:cs="Arial"/>
          <w:sz w:val="22"/>
          <w:szCs w:val="22"/>
        </w:rPr>
      </w:pPr>
      <w:r>
        <w:rPr>
          <w:rFonts w:ascii="Arial" w:hAnsi="Arial" w:cs="Arial"/>
          <w:sz w:val="22"/>
          <w:szCs w:val="22"/>
        </w:rPr>
        <w:t>Emplear instrumentos de medición adecuados y debidamente calibrados.</w:t>
      </w:r>
    </w:p>
    <w:p w:rsidR="00704693" w:rsidRPr="005147C6" w:rsidRDefault="00704693">
      <w:pPr>
        <w:jc w:val="both"/>
        <w:rPr>
          <w:rFonts w:ascii="Arial" w:hAnsi="Arial" w:cs="Arial"/>
          <w:sz w:val="22"/>
          <w:szCs w:val="22"/>
        </w:rPr>
      </w:pPr>
    </w:p>
    <w:p w:rsidR="00704693" w:rsidRPr="005147C6" w:rsidRDefault="00A06A36">
      <w:pPr>
        <w:ind w:left="1418"/>
        <w:jc w:val="both"/>
        <w:rPr>
          <w:rFonts w:ascii="Arial" w:hAnsi="Arial" w:cs="Arial"/>
          <w:sz w:val="22"/>
          <w:szCs w:val="22"/>
        </w:rPr>
      </w:pPr>
      <w:r w:rsidRPr="005147C6">
        <w:rPr>
          <w:rFonts w:ascii="Arial" w:hAnsi="Arial" w:cs="Arial"/>
          <w:sz w:val="22"/>
          <w:szCs w:val="22"/>
        </w:rPr>
        <w:t>INTERPRETACION</w:t>
      </w:r>
    </w:p>
    <w:p w:rsidR="00704693" w:rsidRPr="005147C6" w:rsidRDefault="00553415">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07.02.3.</w:t>
      </w:r>
      <w:r w:rsidRPr="005147C6">
        <w:rPr>
          <w:rFonts w:ascii="Arial" w:hAnsi="Arial" w:cs="Arial"/>
          <w:sz w:val="22"/>
          <w:szCs w:val="22"/>
        </w:rPr>
        <w:tab/>
      </w:r>
      <w:r w:rsidR="00A705AF" w:rsidRPr="005147C6">
        <w:rPr>
          <w:rFonts w:ascii="Arial" w:hAnsi="Arial" w:cs="Arial"/>
          <w:bCs/>
          <w:sz w:val="22"/>
          <w:szCs w:val="22"/>
        </w:rPr>
        <w:t>IDENTIDAD DEL MATERIAL DE FABRICACIÓN</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t>PROCEDIMIENTO</w:t>
      </w:r>
    </w:p>
    <w:p w:rsidR="00704693" w:rsidRPr="005147C6" w:rsidRDefault="00A06A36">
      <w:pPr>
        <w:ind w:left="1418"/>
        <w:jc w:val="both"/>
        <w:rPr>
          <w:rFonts w:ascii="Arial" w:hAnsi="Arial" w:cs="Arial"/>
          <w:sz w:val="22"/>
          <w:szCs w:val="22"/>
        </w:rPr>
      </w:pPr>
      <w:r w:rsidRPr="005147C6">
        <w:rPr>
          <w:rFonts w:ascii="Arial" w:hAnsi="Arial" w:cs="Arial"/>
          <w:sz w:val="22"/>
          <w:szCs w:val="22"/>
        </w:rPr>
        <w:t>Real</w:t>
      </w:r>
      <w:r w:rsidR="000A2CCF" w:rsidRPr="005147C6">
        <w:rPr>
          <w:rFonts w:ascii="Arial" w:hAnsi="Arial" w:cs="Arial"/>
          <w:sz w:val="22"/>
          <w:szCs w:val="22"/>
        </w:rPr>
        <w:t>izar esta prueba de acuerdo al M</w:t>
      </w:r>
      <w:r w:rsidRPr="005147C6">
        <w:rPr>
          <w:rFonts w:ascii="Arial" w:hAnsi="Arial" w:cs="Arial"/>
          <w:sz w:val="22"/>
          <w:szCs w:val="22"/>
        </w:rPr>
        <w:t>étodo</w:t>
      </w:r>
      <w:r w:rsidR="000A2CCF" w:rsidRPr="005147C6">
        <w:rPr>
          <w:rFonts w:ascii="Arial" w:hAnsi="Arial" w:cs="Arial"/>
          <w:sz w:val="22"/>
          <w:szCs w:val="22"/>
        </w:rPr>
        <w:t xml:space="preserve"> General de A</w:t>
      </w:r>
      <w:r w:rsidR="00A705AF" w:rsidRPr="005147C6">
        <w:rPr>
          <w:rFonts w:ascii="Arial" w:hAnsi="Arial" w:cs="Arial"/>
          <w:sz w:val="22"/>
          <w:szCs w:val="22"/>
        </w:rPr>
        <w:t>nálisis MGA</w:t>
      </w:r>
      <w:r w:rsidR="002E1069">
        <w:rPr>
          <w:rFonts w:ascii="Arial" w:hAnsi="Arial" w:cs="Arial"/>
          <w:sz w:val="22"/>
          <w:szCs w:val="22"/>
        </w:rPr>
        <w:t>-DM-</w:t>
      </w:r>
      <w:r w:rsidR="00A705AF" w:rsidRPr="005147C6">
        <w:rPr>
          <w:rFonts w:ascii="Arial" w:hAnsi="Arial" w:cs="Arial"/>
          <w:sz w:val="22"/>
          <w:szCs w:val="22"/>
        </w:rPr>
        <w:t>1541</w:t>
      </w:r>
      <w:r w:rsidRPr="005147C6">
        <w:rPr>
          <w:rFonts w:ascii="Arial" w:hAnsi="Arial" w:cs="Arial"/>
          <w:sz w:val="22"/>
          <w:szCs w:val="22"/>
        </w:rPr>
        <w:t xml:space="preserve"> </w:t>
      </w:r>
      <w:r w:rsidR="00A705AF" w:rsidRPr="005147C6">
        <w:rPr>
          <w:rFonts w:ascii="Arial" w:hAnsi="Arial" w:cs="Arial"/>
          <w:sz w:val="22"/>
          <w:szCs w:val="22"/>
        </w:rPr>
        <w:t xml:space="preserve">IDENTIFICACIÓN DE PLÁSTICOS </w:t>
      </w:r>
      <w:r w:rsidRPr="005147C6">
        <w:rPr>
          <w:rFonts w:ascii="Arial" w:hAnsi="Arial" w:cs="Arial"/>
          <w:sz w:val="22"/>
          <w:szCs w:val="22"/>
        </w:rPr>
        <w:t>(09.0</w:t>
      </w:r>
      <w:r w:rsidR="000E7325">
        <w:rPr>
          <w:rFonts w:ascii="Arial" w:hAnsi="Arial" w:cs="Arial"/>
          <w:sz w:val="22"/>
          <w:szCs w:val="22"/>
        </w:rPr>
        <w:t>3</w:t>
      </w:r>
      <w:r w:rsidRPr="005147C6">
        <w:rPr>
          <w:rFonts w:ascii="Arial" w:hAnsi="Arial" w:cs="Arial"/>
          <w:sz w:val="22"/>
          <w:szCs w:val="22"/>
        </w:rPr>
        <w:t>).</w:t>
      </w:r>
    </w:p>
    <w:p w:rsidR="00704693" w:rsidRPr="005147C6" w:rsidRDefault="00704693">
      <w:pPr>
        <w:ind w:left="1418"/>
        <w:jc w:val="both"/>
        <w:rPr>
          <w:rFonts w:ascii="Arial" w:hAnsi="Arial" w:cs="Arial"/>
          <w:sz w:val="22"/>
          <w:szCs w:val="22"/>
        </w:rPr>
      </w:pPr>
    </w:p>
    <w:p w:rsidR="00704693" w:rsidRPr="005147C6" w:rsidRDefault="00A06A36">
      <w:pPr>
        <w:ind w:left="1418"/>
        <w:jc w:val="both"/>
        <w:rPr>
          <w:rFonts w:ascii="Arial" w:hAnsi="Arial" w:cs="Arial"/>
          <w:sz w:val="22"/>
          <w:szCs w:val="22"/>
        </w:rPr>
      </w:pPr>
      <w:r w:rsidRPr="005147C6">
        <w:rPr>
          <w:rFonts w:ascii="Arial" w:hAnsi="Arial" w:cs="Arial"/>
          <w:sz w:val="22"/>
          <w:szCs w:val="22"/>
        </w:rPr>
        <w:lastRenderedPageBreak/>
        <w:t>INTERPRETACION</w:t>
      </w:r>
    </w:p>
    <w:p w:rsidR="00704693" w:rsidRPr="005147C6" w:rsidRDefault="00A705AF">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07.02.4.</w:t>
      </w:r>
      <w:r w:rsidRPr="005147C6">
        <w:rPr>
          <w:rFonts w:ascii="Arial" w:hAnsi="Arial" w:cs="Arial"/>
          <w:sz w:val="22"/>
          <w:szCs w:val="22"/>
        </w:rPr>
        <w:tab/>
      </w:r>
      <w:r w:rsidR="00B80C0D" w:rsidRPr="005147C6">
        <w:rPr>
          <w:rFonts w:ascii="Arial" w:hAnsi="Arial" w:cs="Arial"/>
          <w:caps/>
          <w:sz w:val="22"/>
          <w:szCs w:val="22"/>
        </w:rPr>
        <w:t>Irritabilidad en piel</w:t>
      </w:r>
    </w:p>
    <w:p w:rsidR="00704693" w:rsidRPr="005147C6" w:rsidRDefault="00704693">
      <w:pPr>
        <w:jc w:val="both"/>
        <w:rPr>
          <w:rFonts w:ascii="Arial" w:hAnsi="Arial" w:cs="Arial"/>
          <w:sz w:val="22"/>
          <w:szCs w:val="22"/>
        </w:rPr>
      </w:pPr>
    </w:p>
    <w:p w:rsidR="00704693" w:rsidRPr="005147C6" w:rsidRDefault="00B80C0D">
      <w:pPr>
        <w:ind w:left="1418"/>
        <w:jc w:val="both"/>
        <w:rPr>
          <w:rFonts w:ascii="Arial" w:hAnsi="Arial" w:cs="Arial"/>
          <w:sz w:val="22"/>
          <w:szCs w:val="22"/>
        </w:rPr>
      </w:pPr>
      <w:r w:rsidRPr="005147C6">
        <w:rPr>
          <w:rFonts w:ascii="Arial" w:hAnsi="Arial" w:cs="Arial"/>
          <w:sz w:val="22"/>
          <w:szCs w:val="22"/>
        </w:rPr>
        <w:t>PROCEDIMIENTO</w:t>
      </w:r>
    </w:p>
    <w:p w:rsidR="00B80C0D" w:rsidRPr="005147C6" w:rsidRDefault="00B80C0D">
      <w:pPr>
        <w:ind w:left="1418"/>
        <w:jc w:val="both"/>
        <w:rPr>
          <w:rFonts w:ascii="Arial" w:hAnsi="Arial" w:cs="Arial"/>
          <w:sz w:val="22"/>
          <w:szCs w:val="22"/>
        </w:rPr>
      </w:pPr>
      <w:r w:rsidRPr="005147C6">
        <w:rPr>
          <w:rFonts w:ascii="Arial" w:hAnsi="Arial" w:cs="Arial"/>
          <w:sz w:val="22"/>
          <w:szCs w:val="22"/>
        </w:rPr>
        <w:t xml:space="preserve">Realizar esta prueba de acuerdo al </w:t>
      </w:r>
      <w:r w:rsidR="00B4514C">
        <w:rPr>
          <w:rFonts w:ascii="Arial" w:hAnsi="Arial" w:cs="Arial"/>
          <w:sz w:val="22"/>
          <w:szCs w:val="22"/>
        </w:rPr>
        <w:t>Método General de A</w:t>
      </w:r>
      <w:r w:rsidRPr="005147C6">
        <w:rPr>
          <w:rFonts w:ascii="Arial" w:hAnsi="Arial" w:cs="Arial"/>
          <w:sz w:val="22"/>
          <w:szCs w:val="22"/>
        </w:rPr>
        <w:t>nálisis MGA 0515 IRRITABILIDAD EN PIEL (09.0</w:t>
      </w:r>
      <w:r w:rsidR="000E7325">
        <w:rPr>
          <w:rFonts w:ascii="Arial" w:hAnsi="Arial" w:cs="Arial"/>
          <w:sz w:val="22"/>
          <w:szCs w:val="22"/>
        </w:rPr>
        <w:t>3</w:t>
      </w:r>
      <w:r w:rsidRPr="005147C6">
        <w:rPr>
          <w:rFonts w:ascii="Arial" w:hAnsi="Arial" w:cs="Arial"/>
          <w:sz w:val="22"/>
          <w:szCs w:val="22"/>
        </w:rPr>
        <w:t>).</w:t>
      </w:r>
    </w:p>
    <w:p w:rsidR="00704693" w:rsidRPr="005147C6" w:rsidRDefault="00A06A36">
      <w:pPr>
        <w:ind w:left="1418"/>
        <w:jc w:val="both"/>
        <w:rPr>
          <w:rFonts w:ascii="Arial" w:hAnsi="Arial" w:cs="Arial"/>
          <w:sz w:val="22"/>
          <w:szCs w:val="22"/>
        </w:rPr>
      </w:pP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r w:rsidRPr="005147C6">
        <w:rPr>
          <w:rFonts w:ascii="Arial" w:hAnsi="Arial" w:cs="Arial"/>
          <w:sz w:val="22"/>
          <w:szCs w:val="22"/>
        </w:rPr>
        <w:tab/>
      </w:r>
    </w:p>
    <w:p w:rsidR="00704693" w:rsidRPr="005147C6" w:rsidRDefault="00A06A36" w:rsidP="00F63488">
      <w:pPr>
        <w:ind w:left="1418"/>
        <w:jc w:val="both"/>
        <w:rPr>
          <w:rFonts w:ascii="Arial" w:hAnsi="Arial" w:cs="Arial"/>
          <w:sz w:val="22"/>
          <w:szCs w:val="22"/>
        </w:rPr>
      </w:pPr>
      <w:r w:rsidRPr="005147C6">
        <w:rPr>
          <w:rFonts w:ascii="Arial" w:hAnsi="Arial" w:cs="Arial"/>
          <w:sz w:val="22"/>
          <w:szCs w:val="22"/>
        </w:rPr>
        <w:t>INTERPRETACION</w:t>
      </w:r>
    </w:p>
    <w:p w:rsidR="00704693" w:rsidRPr="005147C6" w:rsidRDefault="00A06A36">
      <w:pPr>
        <w:ind w:left="1418" w:hanging="1418"/>
        <w:jc w:val="both"/>
        <w:rPr>
          <w:rFonts w:ascii="Arial" w:hAnsi="Arial" w:cs="Arial"/>
          <w:sz w:val="22"/>
          <w:szCs w:val="22"/>
        </w:rPr>
      </w:pPr>
      <w:r w:rsidRPr="005147C6">
        <w:rPr>
          <w:rFonts w:ascii="Arial" w:hAnsi="Arial" w:cs="Arial"/>
          <w:sz w:val="22"/>
          <w:szCs w:val="22"/>
        </w:rPr>
        <w:tab/>
      </w:r>
      <w:r w:rsidR="00523D8A" w:rsidRPr="005147C6">
        <w:rPr>
          <w:rFonts w:ascii="Arial" w:hAnsi="Arial" w:cs="Arial"/>
          <w:sz w:val="22"/>
          <w:szCs w:val="22"/>
        </w:rPr>
        <w:t xml:space="preserve">Debe cumplir con lo indicado en el </w:t>
      </w:r>
      <w:proofErr w:type="spellStart"/>
      <w:r w:rsidR="00523D8A" w:rsidRPr="005147C6">
        <w:rPr>
          <w:rFonts w:ascii="Arial" w:hAnsi="Arial" w:cs="Arial"/>
          <w:sz w:val="22"/>
          <w:szCs w:val="22"/>
        </w:rPr>
        <w:t>subinciso</w:t>
      </w:r>
      <w:proofErr w:type="spellEnd"/>
      <w:r w:rsidR="00523D8A" w:rsidRPr="005147C6">
        <w:rPr>
          <w:rFonts w:ascii="Arial" w:hAnsi="Arial" w:cs="Arial"/>
          <w:sz w:val="22"/>
          <w:szCs w:val="22"/>
        </w:rPr>
        <w:t xml:space="preserve"> (05.01). </w:t>
      </w:r>
    </w:p>
    <w:p w:rsidR="00704693" w:rsidRPr="005147C6" w:rsidRDefault="00527381" w:rsidP="001F7819">
      <w:pPr>
        <w:ind w:left="1418" w:hanging="1418"/>
        <w:jc w:val="both"/>
        <w:rPr>
          <w:rFonts w:ascii="Arial" w:hAnsi="Arial" w:cs="Arial"/>
          <w:sz w:val="22"/>
          <w:szCs w:val="22"/>
        </w:rPr>
      </w:pPr>
      <w:r w:rsidRPr="005147C6">
        <w:rPr>
          <w:rFonts w:ascii="Arial" w:hAnsi="Arial" w:cs="Arial"/>
          <w:sz w:val="22"/>
          <w:szCs w:val="22"/>
        </w:rPr>
        <w:tab/>
      </w:r>
    </w:p>
    <w:p w:rsidR="00704693" w:rsidRPr="005147C6" w:rsidRDefault="00A06A36">
      <w:pPr>
        <w:jc w:val="both"/>
        <w:rPr>
          <w:rFonts w:ascii="Arial" w:hAnsi="Arial" w:cs="Arial"/>
          <w:sz w:val="22"/>
          <w:szCs w:val="22"/>
        </w:rPr>
      </w:pPr>
      <w:r w:rsidRPr="005147C6">
        <w:rPr>
          <w:rFonts w:ascii="Arial" w:hAnsi="Arial" w:cs="Arial"/>
          <w:sz w:val="22"/>
          <w:szCs w:val="22"/>
        </w:rPr>
        <w:t>07.02.5.</w:t>
      </w:r>
      <w:r w:rsidRPr="005147C6">
        <w:rPr>
          <w:rFonts w:ascii="Arial" w:hAnsi="Arial" w:cs="Arial"/>
          <w:sz w:val="22"/>
          <w:szCs w:val="22"/>
        </w:rPr>
        <w:tab/>
      </w:r>
      <w:r w:rsidR="0059249A" w:rsidRPr="005147C6">
        <w:rPr>
          <w:rFonts w:ascii="Arial" w:hAnsi="Arial" w:cs="Arial"/>
          <w:bCs/>
          <w:sz w:val="22"/>
          <w:szCs w:val="22"/>
        </w:rPr>
        <w:t>RESISTENCIA A LA ESTERILIZACIÓN EN AUTOCLAVE</w:t>
      </w:r>
    </w:p>
    <w:p w:rsidR="00704693" w:rsidRPr="005147C6" w:rsidRDefault="00704693">
      <w:pPr>
        <w:jc w:val="both"/>
        <w:rPr>
          <w:rFonts w:ascii="Arial" w:hAnsi="Arial" w:cs="Arial"/>
          <w:sz w:val="22"/>
          <w:szCs w:val="22"/>
        </w:rPr>
      </w:pPr>
    </w:p>
    <w:p w:rsidR="0059249A" w:rsidRPr="005147C6" w:rsidRDefault="00F63488" w:rsidP="00B86F74">
      <w:pPr>
        <w:ind w:left="1418"/>
        <w:rPr>
          <w:rFonts w:ascii="Arial" w:hAnsi="Arial" w:cs="Arial"/>
          <w:bCs/>
          <w:sz w:val="22"/>
          <w:szCs w:val="22"/>
        </w:rPr>
      </w:pPr>
      <w:r w:rsidRPr="005147C6">
        <w:rPr>
          <w:rFonts w:ascii="Arial" w:hAnsi="Arial" w:cs="Arial"/>
          <w:bCs/>
          <w:sz w:val="22"/>
          <w:szCs w:val="22"/>
        </w:rPr>
        <w:t>PREPARACIÓN DEL ESPÉCIMEN</w:t>
      </w:r>
    </w:p>
    <w:p w:rsidR="0059249A" w:rsidRPr="005147C6" w:rsidRDefault="0059249A" w:rsidP="00C27164">
      <w:pPr>
        <w:ind w:left="1418"/>
        <w:jc w:val="both"/>
        <w:rPr>
          <w:rFonts w:ascii="Arial" w:hAnsi="Arial" w:cs="Arial"/>
          <w:sz w:val="22"/>
          <w:szCs w:val="22"/>
        </w:rPr>
      </w:pPr>
      <w:r w:rsidRPr="005147C6">
        <w:rPr>
          <w:rFonts w:ascii="Arial" w:hAnsi="Arial" w:cs="Arial"/>
          <w:sz w:val="22"/>
          <w:szCs w:val="22"/>
        </w:rPr>
        <w:t xml:space="preserve">Acondicionar las piezas a probar, durante </w:t>
      </w:r>
      <w:r w:rsidR="00C27164">
        <w:rPr>
          <w:rFonts w:ascii="Arial" w:hAnsi="Arial" w:cs="Arial"/>
          <w:sz w:val="22"/>
          <w:szCs w:val="22"/>
        </w:rPr>
        <w:t>un tiempo no menor de 4 horas a</w:t>
      </w:r>
      <w:r w:rsidR="001E6387">
        <w:rPr>
          <w:rFonts w:ascii="Arial" w:hAnsi="Arial" w:cs="Arial"/>
          <w:sz w:val="22"/>
          <w:szCs w:val="22"/>
        </w:rPr>
        <w:t xml:space="preserve"> </w:t>
      </w:r>
      <w:r w:rsidRPr="005147C6">
        <w:rPr>
          <w:rFonts w:ascii="Arial" w:hAnsi="Arial" w:cs="Arial"/>
          <w:sz w:val="22"/>
          <w:szCs w:val="22"/>
        </w:rPr>
        <w:t>condiciones de laboratorio.</w:t>
      </w:r>
    </w:p>
    <w:p w:rsidR="0059249A" w:rsidRPr="005147C6" w:rsidRDefault="0059249A" w:rsidP="0059249A">
      <w:pPr>
        <w:ind w:left="1418"/>
        <w:rPr>
          <w:rFonts w:ascii="Arial" w:hAnsi="Arial" w:cs="Arial"/>
          <w:sz w:val="22"/>
          <w:szCs w:val="22"/>
        </w:rPr>
      </w:pPr>
    </w:p>
    <w:p w:rsidR="0059249A" w:rsidRPr="005147C6" w:rsidRDefault="00F63488" w:rsidP="0059249A">
      <w:pPr>
        <w:ind w:left="1418"/>
        <w:rPr>
          <w:rFonts w:ascii="Arial" w:hAnsi="Arial" w:cs="Arial"/>
          <w:bCs/>
          <w:sz w:val="22"/>
          <w:szCs w:val="22"/>
        </w:rPr>
      </w:pPr>
      <w:r w:rsidRPr="005147C6">
        <w:rPr>
          <w:rFonts w:ascii="Arial" w:hAnsi="Arial" w:cs="Arial"/>
          <w:bCs/>
          <w:sz w:val="22"/>
          <w:szCs w:val="22"/>
        </w:rPr>
        <w:t>PROCEDIMIENTO</w:t>
      </w:r>
    </w:p>
    <w:p w:rsidR="001E6387" w:rsidRPr="001E6387" w:rsidRDefault="001E6387" w:rsidP="001E6387">
      <w:pPr>
        <w:ind w:left="1418"/>
        <w:jc w:val="both"/>
        <w:rPr>
          <w:rFonts w:ascii="Arial" w:hAnsi="Arial" w:cs="Arial"/>
          <w:sz w:val="22"/>
          <w:szCs w:val="22"/>
          <w:lang w:val="es-MX"/>
        </w:rPr>
      </w:pPr>
      <w:r w:rsidRPr="001E6387">
        <w:rPr>
          <w:rFonts w:ascii="Arial" w:hAnsi="Arial" w:cs="Arial"/>
          <w:sz w:val="22"/>
          <w:szCs w:val="22"/>
          <w:lang w:val="es-MX"/>
        </w:rPr>
        <w:t xml:space="preserve">Colocar 10 piezas del producto dentro de una bolsa, de dimensiones adecuadas para esterilizar, sellar la bolsa y colocarla dentro del autoclave, llevar a cabo el proceso de esterilización a una temperatura de 121 °C ± 2 °C y una presión de 1,2 </w:t>
      </w:r>
      <w:proofErr w:type="spellStart"/>
      <w:r w:rsidRPr="001E6387">
        <w:rPr>
          <w:rFonts w:ascii="Arial" w:hAnsi="Arial" w:cs="Arial"/>
          <w:sz w:val="22"/>
          <w:szCs w:val="22"/>
          <w:lang w:val="es-MX"/>
        </w:rPr>
        <w:t>kgf</w:t>
      </w:r>
      <w:proofErr w:type="spellEnd"/>
      <w:r w:rsidRPr="001E6387">
        <w:rPr>
          <w:rFonts w:ascii="Arial" w:hAnsi="Arial" w:cs="Arial"/>
          <w:sz w:val="22"/>
          <w:szCs w:val="22"/>
          <w:lang w:val="es-MX"/>
        </w:rPr>
        <w:t>/cm</w:t>
      </w:r>
      <w:r w:rsidRPr="001E6387">
        <w:rPr>
          <w:rFonts w:ascii="Arial" w:hAnsi="Arial" w:cs="Arial"/>
          <w:sz w:val="22"/>
          <w:szCs w:val="22"/>
          <w:vertAlign w:val="superscript"/>
          <w:lang w:val="es-MX"/>
        </w:rPr>
        <w:t xml:space="preserve">2  </w:t>
      </w:r>
      <w:r w:rsidRPr="001E6387">
        <w:rPr>
          <w:rFonts w:ascii="Arial" w:hAnsi="Arial" w:cs="Arial"/>
          <w:sz w:val="22"/>
          <w:szCs w:val="22"/>
          <w:lang w:val="es-MX"/>
        </w:rPr>
        <w:t xml:space="preserve">a 1,5 </w:t>
      </w:r>
      <w:proofErr w:type="spellStart"/>
      <w:r w:rsidRPr="001E6387">
        <w:rPr>
          <w:rFonts w:ascii="Arial" w:hAnsi="Arial" w:cs="Arial"/>
          <w:sz w:val="22"/>
          <w:szCs w:val="22"/>
          <w:lang w:val="es-MX"/>
        </w:rPr>
        <w:t>kgf</w:t>
      </w:r>
      <w:proofErr w:type="spellEnd"/>
      <w:r w:rsidRPr="001E6387">
        <w:rPr>
          <w:rFonts w:ascii="Arial" w:hAnsi="Arial" w:cs="Arial"/>
          <w:sz w:val="22"/>
          <w:szCs w:val="22"/>
          <w:lang w:val="es-MX"/>
        </w:rPr>
        <w:t>/cm</w:t>
      </w:r>
      <w:r w:rsidRPr="001E6387">
        <w:rPr>
          <w:rFonts w:ascii="Arial" w:hAnsi="Arial" w:cs="Arial"/>
          <w:sz w:val="22"/>
          <w:szCs w:val="22"/>
          <w:vertAlign w:val="superscript"/>
          <w:lang w:val="es-MX"/>
        </w:rPr>
        <w:t xml:space="preserve">2 </w:t>
      </w:r>
      <w:r w:rsidRPr="001E6387">
        <w:rPr>
          <w:rFonts w:ascii="Arial" w:hAnsi="Arial" w:cs="Arial"/>
          <w:sz w:val="22"/>
          <w:szCs w:val="22"/>
          <w:lang w:val="es-MX"/>
        </w:rPr>
        <w:t xml:space="preserve">, durante 15 min. Retirar la bolsa </w:t>
      </w:r>
      <w:proofErr w:type="gramStart"/>
      <w:r w:rsidRPr="001E6387">
        <w:rPr>
          <w:rFonts w:ascii="Arial" w:hAnsi="Arial" w:cs="Arial"/>
          <w:sz w:val="22"/>
          <w:szCs w:val="22"/>
          <w:lang w:val="es-MX"/>
        </w:rPr>
        <w:t>del</w:t>
      </w:r>
      <w:proofErr w:type="gramEnd"/>
      <w:r w:rsidRPr="001E6387">
        <w:rPr>
          <w:rFonts w:ascii="Arial" w:hAnsi="Arial" w:cs="Arial"/>
          <w:sz w:val="22"/>
          <w:szCs w:val="22"/>
          <w:lang w:val="es-MX"/>
        </w:rPr>
        <w:t xml:space="preserve"> autoclave, dejar enfriar e inspeccionar las piezas. Verificar la variación, con respecto a las especificaciones, en cuanto a acabado, peso y resistencia a la tracción. </w:t>
      </w:r>
    </w:p>
    <w:p w:rsidR="000E7325" w:rsidRPr="001E6387" w:rsidRDefault="000E7325" w:rsidP="0059249A">
      <w:pPr>
        <w:ind w:left="1418"/>
        <w:jc w:val="both"/>
        <w:rPr>
          <w:rFonts w:ascii="Arial" w:hAnsi="Arial" w:cs="Arial"/>
          <w:sz w:val="22"/>
          <w:szCs w:val="22"/>
          <w:lang w:val="es-MX"/>
        </w:rPr>
      </w:pPr>
    </w:p>
    <w:p w:rsidR="00704693" w:rsidRPr="005147C6" w:rsidRDefault="00A06A36" w:rsidP="00F63488">
      <w:pPr>
        <w:ind w:left="1418"/>
        <w:jc w:val="both"/>
        <w:rPr>
          <w:rFonts w:ascii="Arial" w:hAnsi="Arial" w:cs="Arial"/>
          <w:sz w:val="22"/>
          <w:szCs w:val="22"/>
        </w:rPr>
      </w:pPr>
      <w:r w:rsidRPr="005147C6">
        <w:rPr>
          <w:rFonts w:ascii="Arial" w:hAnsi="Arial" w:cs="Arial"/>
          <w:sz w:val="22"/>
          <w:szCs w:val="22"/>
        </w:rPr>
        <w:t>INTERPRETACION</w:t>
      </w:r>
    </w:p>
    <w:p w:rsidR="00704693" w:rsidRPr="005147C6" w:rsidRDefault="00F63488" w:rsidP="00F63488">
      <w:pPr>
        <w:ind w:firstLine="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F63488" w:rsidRPr="005147C6" w:rsidRDefault="00F63488">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07.02.6.</w:t>
      </w:r>
      <w:r w:rsidRPr="005147C6">
        <w:rPr>
          <w:rFonts w:ascii="Arial" w:hAnsi="Arial" w:cs="Arial"/>
          <w:sz w:val="22"/>
          <w:szCs w:val="22"/>
        </w:rPr>
        <w:tab/>
      </w:r>
      <w:r w:rsidR="00F63488" w:rsidRPr="005147C6">
        <w:rPr>
          <w:rFonts w:ascii="Arial" w:hAnsi="Arial" w:cs="Arial"/>
          <w:bCs/>
          <w:sz w:val="22"/>
          <w:szCs w:val="22"/>
        </w:rPr>
        <w:t>COSTURAS / SELLADO</w:t>
      </w:r>
    </w:p>
    <w:p w:rsidR="00704693" w:rsidRPr="005147C6" w:rsidRDefault="00704693">
      <w:pPr>
        <w:jc w:val="both"/>
        <w:rPr>
          <w:rFonts w:ascii="Arial" w:hAnsi="Arial" w:cs="Arial"/>
          <w:sz w:val="22"/>
          <w:szCs w:val="22"/>
        </w:rPr>
      </w:pPr>
    </w:p>
    <w:p w:rsidR="00704693" w:rsidRPr="005147C6" w:rsidRDefault="00A06A36" w:rsidP="00F63488">
      <w:pPr>
        <w:ind w:left="1418"/>
        <w:jc w:val="both"/>
        <w:rPr>
          <w:rFonts w:ascii="Arial" w:hAnsi="Arial" w:cs="Arial"/>
          <w:sz w:val="22"/>
          <w:szCs w:val="22"/>
        </w:rPr>
      </w:pPr>
      <w:r w:rsidRPr="005147C6">
        <w:rPr>
          <w:rFonts w:ascii="Arial" w:hAnsi="Arial" w:cs="Arial"/>
          <w:sz w:val="22"/>
          <w:szCs w:val="22"/>
        </w:rPr>
        <w:t>PROCEDIMIENTO</w:t>
      </w:r>
    </w:p>
    <w:p w:rsidR="00704693" w:rsidRPr="005147C6" w:rsidRDefault="00F63488">
      <w:pPr>
        <w:ind w:left="1418"/>
        <w:jc w:val="both"/>
        <w:rPr>
          <w:rFonts w:ascii="Arial" w:hAnsi="Arial" w:cs="Arial"/>
          <w:sz w:val="22"/>
          <w:szCs w:val="22"/>
        </w:rPr>
      </w:pPr>
      <w:r w:rsidRPr="005147C6">
        <w:rPr>
          <w:rFonts w:ascii="Arial" w:hAnsi="Arial" w:cs="Arial"/>
          <w:sz w:val="22"/>
          <w:szCs w:val="22"/>
        </w:rPr>
        <w:t>Verificar las costuras o el sellado de las prendas</w:t>
      </w:r>
      <w:r w:rsidR="00512459">
        <w:rPr>
          <w:rFonts w:ascii="Arial" w:hAnsi="Arial" w:cs="Arial"/>
          <w:sz w:val="22"/>
          <w:szCs w:val="22"/>
        </w:rPr>
        <w:t>.</w:t>
      </w:r>
    </w:p>
    <w:p w:rsidR="00704693" w:rsidRPr="005147C6" w:rsidRDefault="00704693">
      <w:pPr>
        <w:jc w:val="both"/>
        <w:rPr>
          <w:rFonts w:ascii="Arial" w:hAnsi="Arial" w:cs="Arial"/>
          <w:sz w:val="22"/>
          <w:szCs w:val="22"/>
        </w:rPr>
      </w:pPr>
    </w:p>
    <w:p w:rsidR="00704693" w:rsidRPr="005147C6" w:rsidRDefault="00A06A36" w:rsidP="00F63488">
      <w:pPr>
        <w:ind w:left="1418"/>
        <w:jc w:val="both"/>
        <w:rPr>
          <w:rFonts w:ascii="Arial" w:hAnsi="Arial" w:cs="Arial"/>
          <w:sz w:val="22"/>
          <w:szCs w:val="22"/>
        </w:rPr>
      </w:pPr>
      <w:r w:rsidRPr="005147C6">
        <w:rPr>
          <w:rFonts w:ascii="Arial" w:hAnsi="Arial" w:cs="Arial"/>
          <w:sz w:val="22"/>
          <w:szCs w:val="22"/>
        </w:rPr>
        <w:t>INTERPRETACION</w:t>
      </w:r>
    </w:p>
    <w:p w:rsidR="00704693" w:rsidRPr="005147C6" w:rsidRDefault="00F63488" w:rsidP="00F63488">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07.02.7.</w:t>
      </w:r>
      <w:r w:rsidRPr="005147C6">
        <w:rPr>
          <w:rFonts w:ascii="Arial" w:hAnsi="Arial" w:cs="Arial"/>
          <w:sz w:val="22"/>
          <w:szCs w:val="22"/>
        </w:rPr>
        <w:tab/>
      </w:r>
      <w:r w:rsidR="00F63488" w:rsidRPr="005147C6">
        <w:rPr>
          <w:rFonts w:ascii="Arial" w:hAnsi="Arial" w:cs="Arial"/>
          <w:bCs/>
          <w:sz w:val="22"/>
          <w:szCs w:val="22"/>
        </w:rPr>
        <w:t>PESO</w:t>
      </w:r>
    </w:p>
    <w:p w:rsidR="00704693" w:rsidRPr="005147C6" w:rsidRDefault="00704693">
      <w:pPr>
        <w:jc w:val="both"/>
        <w:rPr>
          <w:rFonts w:ascii="Arial" w:hAnsi="Arial" w:cs="Arial"/>
          <w:sz w:val="22"/>
          <w:szCs w:val="22"/>
        </w:rPr>
      </w:pPr>
    </w:p>
    <w:p w:rsidR="00704693" w:rsidRPr="005147C6" w:rsidRDefault="00A06A36" w:rsidP="007E198A">
      <w:pPr>
        <w:ind w:left="1418"/>
        <w:jc w:val="both"/>
        <w:rPr>
          <w:rFonts w:ascii="Arial" w:hAnsi="Arial" w:cs="Arial"/>
          <w:sz w:val="22"/>
          <w:szCs w:val="22"/>
        </w:rPr>
      </w:pPr>
      <w:r w:rsidRPr="005147C6">
        <w:rPr>
          <w:rFonts w:ascii="Arial" w:hAnsi="Arial" w:cs="Arial"/>
          <w:sz w:val="22"/>
          <w:szCs w:val="22"/>
        </w:rPr>
        <w:t>PROCEDIMIENTO</w:t>
      </w:r>
    </w:p>
    <w:p w:rsidR="00704693" w:rsidRPr="005147C6" w:rsidRDefault="007E198A">
      <w:pPr>
        <w:ind w:left="1418"/>
        <w:jc w:val="both"/>
        <w:rPr>
          <w:rFonts w:ascii="Arial" w:hAnsi="Arial" w:cs="Arial"/>
          <w:sz w:val="22"/>
          <w:szCs w:val="22"/>
        </w:rPr>
      </w:pPr>
      <w:r w:rsidRPr="005147C6">
        <w:rPr>
          <w:rFonts w:ascii="Arial" w:hAnsi="Arial" w:cs="Arial"/>
          <w:sz w:val="22"/>
          <w:szCs w:val="22"/>
        </w:rPr>
        <w:t xml:space="preserve">Proceder como lo indica en la norma </w:t>
      </w:r>
      <w:r w:rsidRPr="00434D7B">
        <w:rPr>
          <w:rFonts w:ascii="Arial" w:hAnsi="Arial" w:cs="Arial"/>
          <w:i/>
          <w:iCs/>
          <w:sz w:val="22"/>
          <w:szCs w:val="22"/>
        </w:rPr>
        <w:t>NMX-A-</w:t>
      </w:r>
      <w:r w:rsidR="001F7819">
        <w:rPr>
          <w:rFonts w:ascii="Arial" w:hAnsi="Arial" w:cs="Arial"/>
          <w:i/>
          <w:iCs/>
          <w:sz w:val="22"/>
          <w:szCs w:val="22"/>
        </w:rPr>
        <w:t>0</w:t>
      </w:r>
      <w:r w:rsidRPr="00434D7B">
        <w:rPr>
          <w:rFonts w:ascii="Arial" w:hAnsi="Arial" w:cs="Arial"/>
          <w:i/>
          <w:iCs/>
          <w:sz w:val="22"/>
          <w:szCs w:val="22"/>
        </w:rPr>
        <w:t>72</w:t>
      </w:r>
      <w:r w:rsidR="00461794">
        <w:rPr>
          <w:rFonts w:ascii="Arial" w:hAnsi="Arial" w:cs="Arial"/>
          <w:i/>
          <w:iCs/>
          <w:sz w:val="22"/>
          <w:szCs w:val="22"/>
        </w:rPr>
        <w:t>-INNTEX-2001, Método 5</w:t>
      </w:r>
      <w:r w:rsidR="00266CB9">
        <w:rPr>
          <w:rFonts w:ascii="Arial" w:hAnsi="Arial" w:cs="Arial"/>
          <w:sz w:val="22"/>
          <w:szCs w:val="22"/>
        </w:rPr>
        <w:t xml:space="preserve"> (09.0</w:t>
      </w:r>
      <w:r w:rsidR="000E7325">
        <w:rPr>
          <w:rFonts w:ascii="Arial" w:hAnsi="Arial" w:cs="Arial"/>
          <w:sz w:val="22"/>
          <w:szCs w:val="22"/>
        </w:rPr>
        <w:t>4</w:t>
      </w:r>
      <w:r w:rsidR="00A06A36" w:rsidRPr="005147C6">
        <w:rPr>
          <w:rFonts w:ascii="Arial" w:hAnsi="Arial" w:cs="Arial"/>
          <w:sz w:val="22"/>
          <w:szCs w:val="22"/>
        </w:rPr>
        <w:t>).</w:t>
      </w:r>
    </w:p>
    <w:p w:rsidR="00704693" w:rsidRPr="005147C6" w:rsidRDefault="00704693" w:rsidP="007E198A">
      <w:pPr>
        <w:ind w:left="1418"/>
        <w:jc w:val="both"/>
        <w:rPr>
          <w:rFonts w:ascii="Arial" w:hAnsi="Arial" w:cs="Arial"/>
          <w:sz w:val="22"/>
          <w:szCs w:val="22"/>
        </w:rPr>
      </w:pPr>
    </w:p>
    <w:p w:rsidR="00704693" w:rsidRPr="005147C6" w:rsidRDefault="00A06A36" w:rsidP="007E198A">
      <w:pPr>
        <w:ind w:left="1418"/>
        <w:jc w:val="both"/>
        <w:rPr>
          <w:rFonts w:ascii="Arial" w:hAnsi="Arial" w:cs="Arial"/>
          <w:sz w:val="22"/>
          <w:szCs w:val="22"/>
        </w:rPr>
      </w:pPr>
      <w:r w:rsidRPr="005147C6">
        <w:rPr>
          <w:rFonts w:ascii="Arial" w:hAnsi="Arial" w:cs="Arial"/>
          <w:sz w:val="22"/>
          <w:szCs w:val="22"/>
        </w:rPr>
        <w:t>INTERPRETACION</w:t>
      </w:r>
    </w:p>
    <w:p w:rsidR="00704693" w:rsidRPr="005147C6" w:rsidRDefault="00850D1D" w:rsidP="007E198A">
      <w:pPr>
        <w:ind w:left="1418"/>
        <w:jc w:val="both"/>
        <w:rPr>
          <w:rFonts w:ascii="Arial" w:hAnsi="Arial" w:cs="Arial"/>
          <w:sz w:val="22"/>
          <w:szCs w:val="22"/>
        </w:rPr>
      </w:pPr>
      <w:r w:rsidRPr="005147C6">
        <w:rPr>
          <w:rFonts w:ascii="Arial" w:hAnsi="Arial" w:cs="Arial"/>
          <w:sz w:val="22"/>
          <w:szCs w:val="22"/>
        </w:rPr>
        <w:t>D</w:t>
      </w:r>
      <w:r w:rsidR="007E198A" w:rsidRPr="005147C6">
        <w:rPr>
          <w:rFonts w:ascii="Arial" w:hAnsi="Arial" w:cs="Arial"/>
          <w:sz w:val="22"/>
          <w:szCs w:val="22"/>
        </w:rPr>
        <w:t xml:space="preserve">ebe cumplir con </w:t>
      </w:r>
      <w:r w:rsidRPr="005147C6">
        <w:rPr>
          <w:rFonts w:ascii="Arial" w:hAnsi="Arial" w:cs="Arial"/>
          <w:sz w:val="22"/>
          <w:szCs w:val="22"/>
        </w:rPr>
        <w:t>los valores</w:t>
      </w:r>
      <w:r w:rsidR="007E198A" w:rsidRPr="005147C6">
        <w:rPr>
          <w:rFonts w:ascii="Arial" w:hAnsi="Arial" w:cs="Arial"/>
          <w:sz w:val="22"/>
          <w:szCs w:val="22"/>
        </w:rPr>
        <w:t xml:space="preserve"> especificados en la Tabla No. </w:t>
      </w:r>
      <w:r w:rsidRPr="005147C6">
        <w:rPr>
          <w:rFonts w:ascii="Arial" w:hAnsi="Arial" w:cs="Arial"/>
          <w:sz w:val="22"/>
          <w:szCs w:val="22"/>
        </w:rPr>
        <w:t>2</w:t>
      </w:r>
      <w:r w:rsidR="00A06A36" w:rsidRPr="005147C6">
        <w:rPr>
          <w:rFonts w:ascii="Arial" w:hAnsi="Arial" w:cs="Arial"/>
          <w:sz w:val="22"/>
          <w:szCs w:val="22"/>
        </w:rPr>
        <w:t>.</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07.02.8.</w:t>
      </w:r>
      <w:r w:rsidRPr="005147C6">
        <w:rPr>
          <w:rFonts w:ascii="Arial" w:hAnsi="Arial" w:cs="Arial"/>
          <w:sz w:val="22"/>
          <w:szCs w:val="22"/>
        </w:rPr>
        <w:tab/>
      </w:r>
      <w:r w:rsidR="00E66B12" w:rsidRPr="005147C6">
        <w:rPr>
          <w:rFonts w:ascii="Arial" w:hAnsi="Arial" w:cs="Arial"/>
          <w:sz w:val="22"/>
          <w:szCs w:val="22"/>
        </w:rPr>
        <w:t>REPELENCIA</w:t>
      </w:r>
    </w:p>
    <w:p w:rsidR="00704693" w:rsidRPr="005147C6" w:rsidRDefault="00704693">
      <w:pPr>
        <w:ind w:left="1418" w:hanging="1418"/>
        <w:jc w:val="both"/>
        <w:rPr>
          <w:rFonts w:ascii="Arial" w:hAnsi="Arial" w:cs="Arial"/>
          <w:sz w:val="22"/>
          <w:szCs w:val="22"/>
        </w:rPr>
      </w:pPr>
    </w:p>
    <w:p w:rsidR="00E66B12" w:rsidRPr="005147C6" w:rsidRDefault="00E66B12" w:rsidP="00E66B12">
      <w:pPr>
        <w:ind w:left="1418"/>
        <w:jc w:val="both"/>
        <w:rPr>
          <w:rFonts w:ascii="Arial" w:hAnsi="Arial" w:cs="Arial"/>
          <w:sz w:val="22"/>
          <w:szCs w:val="22"/>
        </w:rPr>
      </w:pPr>
      <w:r w:rsidRPr="005147C6">
        <w:rPr>
          <w:rFonts w:ascii="Arial" w:hAnsi="Arial" w:cs="Arial"/>
          <w:sz w:val="22"/>
          <w:szCs w:val="22"/>
        </w:rPr>
        <w:t>PROCEDIMIENTO</w:t>
      </w:r>
    </w:p>
    <w:p w:rsidR="001E6387" w:rsidRPr="001E6387" w:rsidRDefault="001E6387" w:rsidP="001E6387">
      <w:pPr>
        <w:ind w:left="1418"/>
        <w:jc w:val="both"/>
        <w:rPr>
          <w:rFonts w:ascii="Arial" w:hAnsi="Arial" w:cs="Arial"/>
          <w:sz w:val="22"/>
          <w:szCs w:val="22"/>
          <w:lang w:val="es-MX"/>
        </w:rPr>
      </w:pPr>
      <w:r w:rsidRPr="001E6387">
        <w:rPr>
          <w:rFonts w:ascii="Arial" w:hAnsi="Arial" w:cs="Arial"/>
          <w:sz w:val="22"/>
          <w:szCs w:val="22"/>
          <w:lang w:val="es-MX"/>
        </w:rPr>
        <w:t xml:space="preserve">Colocar en la parte superior de un vaso de precipitados un lienzo de tela de manera que se forme, en el interior del vaso,  una cavidad de aproximadamente 5 cm de profundidad. Sujetar el lienzo al borde superior del vaso, mediante un elástico, asegurándose de cubrir toda la superficie del vaso. Agregar lentamente 100 ml de agua, procurando que el agua se deslice, hacia el fondo de la cavidad, a través de las paredes del lienzo. Transcurridos 15 min, verificar. </w:t>
      </w:r>
    </w:p>
    <w:p w:rsidR="00E66B12" w:rsidRPr="005147C6" w:rsidRDefault="00E66B12" w:rsidP="00E66B12">
      <w:pPr>
        <w:ind w:left="1418"/>
        <w:jc w:val="both"/>
        <w:rPr>
          <w:rFonts w:ascii="Arial" w:hAnsi="Arial" w:cs="Arial"/>
          <w:sz w:val="22"/>
          <w:szCs w:val="22"/>
        </w:rPr>
      </w:pPr>
    </w:p>
    <w:p w:rsidR="00E66B12" w:rsidRPr="005147C6" w:rsidRDefault="00E66B12" w:rsidP="00E66B12">
      <w:pPr>
        <w:ind w:left="1418"/>
        <w:jc w:val="both"/>
        <w:rPr>
          <w:rFonts w:ascii="Arial" w:hAnsi="Arial" w:cs="Arial"/>
          <w:sz w:val="22"/>
          <w:szCs w:val="22"/>
        </w:rPr>
      </w:pPr>
      <w:r w:rsidRPr="005147C6">
        <w:rPr>
          <w:rFonts w:ascii="Arial" w:hAnsi="Arial" w:cs="Arial"/>
          <w:sz w:val="22"/>
          <w:szCs w:val="22"/>
        </w:rPr>
        <w:t>INTERPRETACION</w:t>
      </w:r>
    </w:p>
    <w:p w:rsidR="00E66B12" w:rsidRPr="005147C6" w:rsidRDefault="002E1A19" w:rsidP="00E66B12">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07.02.9.</w:t>
      </w:r>
      <w:r w:rsidRPr="005147C6">
        <w:rPr>
          <w:rFonts w:ascii="Arial" w:hAnsi="Arial" w:cs="Arial"/>
          <w:sz w:val="22"/>
          <w:szCs w:val="22"/>
        </w:rPr>
        <w:tab/>
      </w:r>
      <w:r w:rsidR="00906452" w:rsidRPr="005147C6">
        <w:rPr>
          <w:rFonts w:ascii="Arial" w:hAnsi="Arial" w:cs="Arial"/>
          <w:bCs/>
          <w:sz w:val="22"/>
          <w:szCs w:val="22"/>
        </w:rPr>
        <w:t>RESISTENCIA A LA TRACCIÓN</w:t>
      </w:r>
    </w:p>
    <w:p w:rsidR="00704693" w:rsidRPr="005147C6" w:rsidRDefault="00704693">
      <w:pPr>
        <w:jc w:val="both"/>
        <w:rPr>
          <w:rFonts w:ascii="Arial" w:hAnsi="Arial" w:cs="Arial"/>
          <w:sz w:val="22"/>
          <w:szCs w:val="22"/>
        </w:rPr>
      </w:pPr>
    </w:p>
    <w:p w:rsidR="00CE2C41" w:rsidRPr="005147C6" w:rsidRDefault="00C27164" w:rsidP="00CE2C41">
      <w:pPr>
        <w:ind w:left="1418"/>
        <w:jc w:val="both"/>
        <w:rPr>
          <w:rFonts w:ascii="Arial" w:hAnsi="Arial" w:cs="Arial"/>
          <w:bCs/>
          <w:sz w:val="22"/>
          <w:szCs w:val="22"/>
        </w:rPr>
      </w:pPr>
      <w:r>
        <w:rPr>
          <w:rFonts w:ascii="Arial" w:hAnsi="Arial" w:cs="Arial"/>
          <w:bCs/>
          <w:sz w:val="22"/>
          <w:szCs w:val="22"/>
        </w:rPr>
        <w:t>EQUIPO</w:t>
      </w:r>
    </w:p>
    <w:p w:rsidR="001E6387" w:rsidRPr="001E6387" w:rsidRDefault="001E6387" w:rsidP="001E6387">
      <w:pPr>
        <w:ind w:left="1418"/>
        <w:jc w:val="both"/>
        <w:rPr>
          <w:rFonts w:ascii="Arial" w:hAnsi="Arial" w:cs="Arial"/>
          <w:bCs/>
          <w:sz w:val="22"/>
          <w:szCs w:val="22"/>
          <w:lang w:val="es-MX"/>
        </w:rPr>
      </w:pPr>
      <w:r w:rsidRPr="001E6387">
        <w:rPr>
          <w:rFonts w:ascii="Arial" w:hAnsi="Arial" w:cs="Arial"/>
          <w:bCs/>
          <w:sz w:val="22"/>
          <w:szCs w:val="22"/>
          <w:lang w:val="es-MX"/>
        </w:rPr>
        <w:t>Máquina universal de pruebas mecánicas. Máquina impulsada por fuerza mecánica capaz de producir  una velocidad de separación de las mordazas uniforme y que pueda ser ajustada aproximadamente desde 1,3 a 500,0 mm/min. Debe estar equipada con un sistema de pesas o celdas de carga, un registrador de cargas de tensión y de separación de las mordazas. Estos sistemas deben tener una exactitud de 2%. El sistema de mordazas debe minimizar el deslizamiento y la distribución irregular de esfuerzo de tensión.</w:t>
      </w:r>
    </w:p>
    <w:p w:rsidR="00CE2C41" w:rsidRPr="001E6387" w:rsidRDefault="00CE2C41" w:rsidP="00CE2C41">
      <w:pPr>
        <w:ind w:left="1418"/>
        <w:jc w:val="both"/>
        <w:rPr>
          <w:rFonts w:ascii="Arial" w:hAnsi="Arial" w:cs="Arial"/>
          <w:sz w:val="22"/>
          <w:szCs w:val="22"/>
          <w:lang w:val="es-MX"/>
        </w:rPr>
      </w:pPr>
    </w:p>
    <w:p w:rsidR="00CE2C41" w:rsidRPr="005147C6" w:rsidRDefault="00CE2C41" w:rsidP="00CE2C41">
      <w:pPr>
        <w:ind w:left="1418"/>
        <w:jc w:val="both"/>
        <w:rPr>
          <w:rFonts w:ascii="Arial" w:hAnsi="Arial" w:cs="Arial"/>
          <w:bCs/>
          <w:sz w:val="22"/>
          <w:szCs w:val="22"/>
        </w:rPr>
      </w:pPr>
      <w:r w:rsidRPr="005147C6">
        <w:rPr>
          <w:rFonts w:ascii="Arial" w:hAnsi="Arial" w:cs="Arial"/>
          <w:bCs/>
          <w:sz w:val="22"/>
          <w:szCs w:val="22"/>
        </w:rPr>
        <w:t>PREPARACIÓN DEL ESPÉCIMEN</w:t>
      </w:r>
    </w:p>
    <w:p w:rsidR="001E6387" w:rsidRPr="001E6387" w:rsidRDefault="001E6387" w:rsidP="001E6387">
      <w:pPr>
        <w:ind w:left="1418"/>
        <w:jc w:val="both"/>
        <w:rPr>
          <w:rFonts w:ascii="Arial" w:hAnsi="Arial" w:cs="Arial"/>
          <w:bCs/>
          <w:sz w:val="22"/>
          <w:szCs w:val="22"/>
          <w:lang w:val="es-MX"/>
        </w:rPr>
      </w:pPr>
      <w:r w:rsidRPr="001E6387">
        <w:rPr>
          <w:rFonts w:ascii="Arial" w:hAnsi="Arial" w:cs="Arial"/>
          <w:bCs/>
          <w:sz w:val="22"/>
          <w:szCs w:val="22"/>
          <w:lang w:val="es-MX"/>
        </w:rPr>
        <w:t xml:space="preserve">Cortar por lo menos cinco especímenes en sentido longitudinal y cinco en sentido transversal, con un ancho de 50 mm ± 0,5 mm y de un largo suficiente para permitir una separación entre mordazas de 75 mm, acondicionar durante un tiempo no menor de 4 horas a condiciones de laboratorio. </w:t>
      </w:r>
    </w:p>
    <w:p w:rsidR="00CE2C41" w:rsidRPr="001E6387" w:rsidRDefault="00CE2C41" w:rsidP="00CE2C41">
      <w:pPr>
        <w:ind w:left="1418"/>
        <w:jc w:val="both"/>
        <w:rPr>
          <w:rFonts w:ascii="Arial" w:hAnsi="Arial" w:cs="Arial"/>
          <w:bCs/>
          <w:sz w:val="22"/>
          <w:szCs w:val="22"/>
          <w:lang w:val="es-MX"/>
        </w:rPr>
      </w:pPr>
    </w:p>
    <w:p w:rsidR="00CE2C41" w:rsidRPr="005147C6" w:rsidRDefault="00CE2C41" w:rsidP="00CE2C41">
      <w:pPr>
        <w:ind w:left="1418"/>
        <w:jc w:val="both"/>
        <w:rPr>
          <w:rFonts w:ascii="Arial" w:hAnsi="Arial" w:cs="Arial"/>
          <w:bCs/>
          <w:sz w:val="22"/>
          <w:szCs w:val="22"/>
        </w:rPr>
      </w:pPr>
      <w:r w:rsidRPr="005147C6">
        <w:rPr>
          <w:rFonts w:ascii="Arial" w:hAnsi="Arial" w:cs="Arial"/>
          <w:bCs/>
          <w:sz w:val="22"/>
          <w:szCs w:val="22"/>
        </w:rPr>
        <w:t>PROCEDIMIENTO</w:t>
      </w:r>
    </w:p>
    <w:p w:rsidR="001E6387" w:rsidRPr="001E6387" w:rsidRDefault="001E6387" w:rsidP="001E6387">
      <w:pPr>
        <w:ind w:left="1418"/>
        <w:jc w:val="both"/>
        <w:rPr>
          <w:rFonts w:ascii="Arial" w:hAnsi="Arial" w:cs="Arial"/>
          <w:sz w:val="22"/>
          <w:szCs w:val="22"/>
          <w:lang w:val="es-MX"/>
        </w:rPr>
      </w:pPr>
      <w:r w:rsidRPr="001E6387">
        <w:rPr>
          <w:rFonts w:ascii="Arial" w:hAnsi="Arial" w:cs="Arial"/>
          <w:sz w:val="22"/>
          <w:szCs w:val="22"/>
          <w:lang w:val="es-MX"/>
        </w:rPr>
        <w:t xml:space="preserve">Colocar el espécimen, entre las mordazas del equipo, completamente extendido, de tal manera que el eje longitudinal quede a escuadra con los extremos de las mordazas, la distancia entre las mordazas debe ser de 75 mm ± 1 </w:t>
      </w:r>
      <w:proofErr w:type="spellStart"/>
      <w:r w:rsidRPr="001E6387">
        <w:rPr>
          <w:rFonts w:ascii="Arial" w:hAnsi="Arial" w:cs="Arial"/>
          <w:sz w:val="22"/>
          <w:szCs w:val="22"/>
          <w:lang w:val="es-MX"/>
        </w:rPr>
        <w:t>mm.</w:t>
      </w:r>
      <w:proofErr w:type="spellEnd"/>
      <w:r w:rsidRPr="001E6387">
        <w:rPr>
          <w:rFonts w:ascii="Arial" w:hAnsi="Arial" w:cs="Arial"/>
          <w:sz w:val="22"/>
          <w:szCs w:val="22"/>
          <w:lang w:val="es-MX"/>
        </w:rPr>
        <w:t xml:space="preserve"> Accionar el equipo a una velocidad de separación de mordazas de 100 mm/minuto y llevar el espécimen al rompimiento. Registrar los valores individuales de la tracción al rompimiento y determinar el promedio. Realizar dicho procedimiento a condiciones de laboratorio.</w:t>
      </w:r>
    </w:p>
    <w:p w:rsidR="00906452" w:rsidRPr="005147C6" w:rsidRDefault="00906452" w:rsidP="00906452">
      <w:pPr>
        <w:ind w:left="1418"/>
        <w:jc w:val="both"/>
        <w:rPr>
          <w:rFonts w:ascii="Arial" w:hAnsi="Arial" w:cs="Arial"/>
          <w:sz w:val="22"/>
          <w:szCs w:val="22"/>
        </w:rPr>
      </w:pPr>
    </w:p>
    <w:p w:rsidR="00906452" w:rsidRPr="005147C6" w:rsidRDefault="00906452" w:rsidP="00906452">
      <w:pPr>
        <w:ind w:left="1418"/>
        <w:jc w:val="both"/>
        <w:rPr>
          <w:rFonts w:ascii="Arial" w:hAnsi="Arial" w:cs="Arial"/>
          <w:sz w:val="22"/>
          <w:szCs w:val="22"/>
        </w:rPr>
      </w:pPr>
      <w:r w:rsidRPr="005147C6">
        <w:rPr>
          <w:rFonts w:ascii="Arial" w:hAnsi="Arial" w:cs="Arial"/>
          <w:sz w:val="22"/>
          <w:szCs w:val="22"/>
        </w:rPr>
        <w:t>INTERPRETACION</w:t>
      </w:r>
    </w:p>
    <w:p w:rsidR="00906452" w:rsidRPr="005147C6" w:rsidRDefault="00906452" w:rsidP="00906452">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07.02.10.</w:t>
      </w:r>
      <w:r w:rsidRPr="005147C6">
        <w:rPr>
          <w:rFonts w:ascii="Arial" w:hAnsi="Arial" w:cs="Arial"/>
          <w:sz w:val="22"/>
          <w:szCs w:val="22"/>
        </w:rPr>
        <w:tab/>
      </w:r>
      <w:r w:rsidR="009B765E" w:rsidRPr="005147C6">
        <w:rPr>
          <w:rFonts w:ascii="Arial" w:hAnsi="Arial" w:cs="Arial"/>
          <w:bCs/>
          <w:sz w:val="22"/>
          <w:szCs w:val="22"/>
        </w:rPr>
        <w:t>COLOR DE LA TELA</w:t>
      </w:r>
    </w:p>
    <w:p w:rsidR="00704693" w:rsidRPr="005147C6" w:rsidRDefault="00704693">
      <w:pPr>
        <w:jc w:val="both"/>
        <w:rPr>
          <w:rFonts w:ascii="Arial" w:hAnsi="Arial" w:cs="Arial"/>
          <w:sz w:val="22"/>
          <w:szCs w:val="22"/>
        </w:rPr>
      </w:pPr>
    </w:p>
    <w:p w:rsidR="009B765E" w:rsidRPr="005147C6" w:rsidRDefault="009B765E" w:rsidP="009B765E">
      <w:pPr>
        <w:ind w:left="1418"/>
        <w:jc w:val="both"/>
        <w:rPr>
          <w:rFonts w:ascii="Arial" w:hAnsi="Arial" w:cs="Arial"/>
          <w:sz w:val="22"/>
          <w:szCs w:val="22"/>
        </w:rPr>
      </w:pPr>
      <w:r w:rsidRPr="005147C6">
        <w:rPr>
          <w:rFonts w:ascii="Arial" w:hAnsi="Arial" w:cs="Arial"/>
          <w:sz w:val="22"/>
          <w:szCs w:val="22"/>
        </w:rPr>
        <w:t>PROCEDIMIENTO</w:t>
      </w:r>
    </w:p>
    <w:p w:rsidR="009B765E" w:rsidRPr="005147C6" w:rsidRDefault="009B765E" w:rsidP="009B765E">
      <w:pPr>
        <w:ind w:left="1418"/>
        <w:jc w:val="both"/>
        <w:rPr>
          <w:rFonts w:ascii="Arial" w:hAnsi="Arial" w:cs="Arial"/>
          <w:sz w:val="22"/>
          <w:szCs w:val="22"/>
        </w:rPr>
      </w:pPr>
      <w:r w:rsidRPr="005147C6">
        <w:rPr>
          <w:rFonts w:ascii="Arial" w:hAnsi="Arial" w:cs="Arial"/>
          <w:sz w:val="22"/>
          <w:szCs w:val="22"/>
        </w:rPr>
        <w:t>Realizar la inspección visual de la tela</w:t>
      </w:r>
      <w:r w:rsidR="00C27164">
        <w:rPr>
          <w:rFonts w:ascii="Arial" w:hAnsi="Arial" w:cs="Arial"/>
          <w:sz w:val="22"/>
          <w:szCs w:val="22"/>
        </w:rPr>
        <w:t>.</w:t>
      </w:r>
      <w:r w:rsidR="006F1F06">
        <w:rPr>
          <w:rFonts w:ascii="Arial" w:hAnsi="Arial" w:cs="Arial"/>
          <w:sz w:val="22"/>
          <w:szCs w:val="22"/>
        </w:rPr>
        <w:t xml:space="preserve"> El bies y la tapa son del mismo color o blanco.</w:t>
      </w:r>
    </w:p>
    <w:p w:rsidR="009B765E" w:rsidRPr="005147C6" w:rsidRDefault="009B765E" w:rsidP="009B765E">
      <w:pPr>
        <w:ind w:left="1418"/>
        <w:jc w:val="both"/>
        <w:rPr>
          <w:rFonts w:ascii="Arial" w:hAnsi="Arial" w:cs="Arial"/>
          <w:sz w:val="22"/>
          <w:szCs w:val="22"/>
        </w:rPr>
      </w:pPr>
    </w:p>
    <w:p w:rsidR="009B765E" w:rsidRPr="005147C6" w:rsidRDefault="009B765E" w:rsidP="009B765E">
      <w:pPr>
        <w:ind w:left="1418"/>
        <w:jc w:val="both"/>
        <w:rPr>
          <w:rFonts w:ascii="Arial" w:hAnsi="Arial" w:cs="Arial"/>
          <w:sz w:val="22"/>
          <w:szCs w:val="22"/>
        </w:rPr>
      </w:pPr>
      <w:r w:rsidRPr="005147C6">
        <w:rPr>
          <w:rFonts w:ascii="Arial" w:hAnsi="Arial" w:cs="Arial"/>
          <w:sz w:val="22"/>
          <w:szCs w:val="22"/>
        </w:rPr>
        <w:t>INTERPRETACION</w:t>
      </w:r>
    </w:p>
    <w:p w:rsidR="009B765E" w:rsidRDefault="009B765E" w:rsidP="009B765E">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2C3A9E" w:rsidRDefault="002C3A9E" w:rsidP="009B765E">
      <w:pPr>
        <w:ind w:left="1418"/>
        <w:jc w:val="both"/>
        <w:rPr>
          <w:rFonts w:ascii="Arial" w:hAnsi="Arial" w:cs="Arial"/>
          <w:sz w:val="22"/>
          <w:szCs w:val="22"/>
        </w:rPr>
      </w:pPr>
    </w:p>
    <w:p w:rsidR="002C3A9E" w:rsidRPr="005147C6" w:rsidRDefault="002C3A9E" w:rsidP="002C3A9E">
      <w:pPr>
        <w:jc w:val="both"/>
        <w:rPr>
          <w:rFonts w:ascii="Arial" w:hAnsi="Arial" w:cs="Arial"/>
          <w:sz w:val="22"/>
          <w:szCs w:val="22"/>
        </w:rPr>
      </w:pPr>
      <w:r w:rsidRPr="005147C6">
        <w:rPr>
          <w:rFonts w:ascii="Arial" w:hAnsi="Arial" w:cs="Arial"/>
          <w:sz w:val="22"/>
          <w:szCs w:val="22"/>
        </w:rPr>
        <w:t>07.02.1</w:t>
      </w:r>
      <w:r>
        <w:rPr>
          <w:rFonts w:ascii="Arial" w:hAnsi="Arial" w:cs="Arial"/>
          <w:sz w:val="22"/>
          <w:szCs w:val="22"/>
        </w:rPr>
        <w:t>1</w:t>
      </w:r>
      <w:r w:rsidRPr="005147C6">
        <w:rPr>
          <w:rFonts w:ascii="Arial" w:hAnsi="Arial" w:cs="Arial"/>
          <w:sz w:val="22"/>
          <w:szCs w:val="22"/>
        </w:rPr>
        <w:t>.</w:t>
      </w:r>
      <w:r w:rsidRPr="005147C6">
        <w:rPr>
          <w:rFonts w:ascii="Arial" w:hAnsi="Arial" w:cs="Arial"/>
          <w:sz w:val="22"/>
          <w:szCs w:val="22"/>
        </w:rPr>
        <w:tab/>
      </w:r>
      <w:r>
        <w:rPr>
          <w:rFonts w:ascii="Arial" w:hAnsi="Arial" w:cs="Arial"/>
          <w:bCs/>
          <w:sz w:val="22"/>
          <w:szCs w:val="22"/>
        </w:rPr>
        <w:t>ESTABILIDAD AL CORTE</w:t>
      </w:r>
    </w:p>
    <w:p w:rsidR="002C3A9E" w:rsidRPr="005147C6" w:rsidRDefault="002C3A9E" w:rsidP="002C3A9E">
      <w:pPr>
        <w:jc w:val="both"/>
        <w:rPr>
          <w:rFonts w:ascii="Arial" w:hAnsi="Arial" w:cs="Arial"/>
          <w:sz w:val="22"/>
          <w:szCs w:val="22"/>
        </w:rPr>
      </w:pPr>
    </w:p>
    <w:p w:rsidR="002C3A9E" w:rsidRPr="005147C6" w:rsidRDefault="002C3A9E" w:rsidP="002C3A9E">
      <w:pPr>
        <w:ind w:left="1418"/>
        <w:jc w:val="both"/>
        <w:rPr>
          <w:rFonts w:ascii="Arial" w:hAnsi="Arial" w:cs="Arial"/>
          <w:sz w:val="22"/>
          <w:szCs w:val="22"/>
        </w:rPr>
      </w:pPr>
      <w:r w:rsidRPr="005147C6">
        <w:rPr>
          <w:rFonts w:ascii="Arial" w:hAnsi="Arial" w:cs="Arial"/>
          <w:sz w:val="22"/>
          <w:szCs w:val="22"/>
        </w:rPr>
        <w:t>INTERPRETACION</w:t>
      </w:r>
    </w:p>
    <w:p w:rsidR="002C3A9E" w:rsidRPr="005147C6" w:rsidRDefault="002C3A9E" w:rsidP="002C3A9E">
      <w:pPr>
        <w:ind w:left="1418"/>
        <w:jc w:val="both"/>
        <w:rPr>
          <w:rFonts w:ascii="Arial" w:hAnsi="Arial" w:cs="Arial"/>
          <w:sz w:val="22"/>
          <w:szCs w:val="22"/>
        </w:rPr>
      </w:pPr>
      <w:r w:rsidRPr="005147C6">
        <w:rPr>
          <w:rFonts w:ascii="Arial" w:hAnsi="Arial" w:cs="Arial"/>
          <w:sz w:val="22"/>
          <w:szCs w:val="22"/>
        </w:rPr>
        <w:t xml:space="preserve">Debe cumplir con lo indicado en el </w:t>
      </w:r>
      <w:proofErr w:type="spellStart"/>
      <w:r w:rsidRPr="005147C6">
        <w:rPr>
          <w:rFonts w:ascii="Arial" w:hAnsi="Arial" w:cs="Arial"/>
          <w:sz w:val="22"/>
          <w:szCs w:val="22"/>
        </w:rPr>
        <w:t>subinciso</w:t>
      </w:r>
      <w:proofErr w:type="spellEnd"/>
      <w:r w:rsidRPr="005147C6">
        <w:rPr>
          <w:rFonts w:ascii="Arial" w:hAnsi="Arial" w:cs="Arial"/>
          <w:sz w:val="22"/>
          <w:szCs w:val="22"/>
        </w:rPr>
        <w:t xml:space="preserve"> (05.01).</w:t>
      </w:r>
    </w:p>
    <w:p w:rsidR="002C3A9E" w:rsidRPr="005147C6" w:rsidRDefault="002C3A9E" w:rsidP="009B765E">
      <w:pPr>
        <w:ind w:left="1418"/>
        <w:jc w:val="both"/>
        <w:rPr>
          <w:rFonts w:ascii="Arial" w:hAnsi="Arial" w:cs="Arial"/>
          <w:sz w:val="22"/>
          <w:szCs w:val="22"/>
        </w:rPr>
      </w:pP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08.</w:t>
      </w:r>
      <w:r w:rsidRPr="005147C6">
        <w:rPr>
          <w:rFonts w:ascii="Arial" w:hAnsi="Arial" w:cs="Arial"/>
          <w:sz w:val="22"/>
          <w:szCs w:val="22"/>
        </w:rPr>
        <w:tab/>
      </w:r>
      <w:r w:rsidRPr="005147C6">
        <w:rPr>
          <w:rFonts w:ascii="Arial" w:hAnsi="Arial" w:cs="Arial"/>
          <w:sz w:val="22"/>
          <w:szCs w:val="22"/>
        </w:rPr>
        <w:tab/>
        <w:t>ALMACENAMIENTO</w:t>
      </w:r>
    </w:p>
    <w:p w:rsidR="00704693" w:rsidRPr="005147C6" w:rsidRDefault="00704693">
      <w:pPr>
        <w:jc w:val="both"/>
        <w:rPr>
          <w:rFonts w:ascii="Arial" w:hAnsi="Arial" w:cs="Arial"/>
          <w:sz w:val="22"/>
          <w:szCs w:val="22"/>
        </w:rPr>
      </w:pPr>
    </w:p>
    <w:p w:rsidR="00C83878" w:rsidRPr="005147C6" w:rsidRDefault="00C83878" w:rsidP="00C83878">
      <w:pPr>
        <w:ind w:left="1418"/>
        <w:jc w:val="both"/>
        <w:rPr>
          <w:rFonts w:ascii="Arial" w:hAnsi="Arial" w:cs="Arial"/>
          <w:sz w:val="22"/>
          <w:szCs w:val="22"/>
        </w:rPr>
      </w:pPr>
      <w:r w:rsidRPr="005147C6">
        <w:rPr>
          <w:rFonts w:ascii="Arial" w:hAnsi="Arial" w:cs="Arial"/>
          <w:sz w:val="22"/>
          <w:szCs w:val="22"/>
        </w:rPr>
        <w:t>Deben almacenarse en locales cubiertos y protegidos de la lluvia y de la exposición directa a los rayos del sol, lejos de fuentes emisoras de calor o vapores.</w:t>
      </w:r>
    </w:p>
    <w:p w:rsidR="00704693" w:rsidRPr="005147C6" w:rsidRDefault="00704693">
      <w:pPr>
        <w:ind w:left="1418"/>
        <w:jc w:val="both"/>
        <w:rPr>
          <w:rFonts w:ascii="Arial" w:hAnsi="Arial" w:cs="Arial"/>
          <w:sz w:val="22"/>
          <w:szCs w:val="22"/>
        </w:rPr>
      </w:pP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09.</w:t>
      </w:r>
      <w:r w:rsidRPr="005147C6">
        <w:rPr>
          <w:rFonts w:ascii="Arial" w:hAnsi="Arial" w:cs="Arial"/>
          <w:sz w:val="22"/>
          <w:szCs w:val="22"/>
        </w:rPr>
        <w:tab/>
      </w:r>
      <w:r w:rsidRPr="005147C6">
        <w:rPr>
          <w:rFonts w:ascii="Arial" w:hAnsi="Arial" w:cs="Arial"/>
          <w:sz w:val="22"/>
          <w:szCs w:val="22"/>
        </w:rPr>
        <w:tab/>
        <w:t>REFERENCIAS NORMATIVAS</w:t>
      </w:r>
    </w:p>
    <w:p w:rsidR="00704693" w:rsidRPr="005147C6" w:rsidRDefault="00704693">
      <w:pPr>
        <w:jc w:val="both"/>
        <w:rPr>
          <w:rFonts w:ascii="Arial" w:hAnsi="Arial" w:cs="Arial"/>
          <w:sz w:val="22"/>
          <w:szCs w:val="22"/>
        </w:rPr>
      </w:pPr>
    </w:p>
    <w:p w:rsidR="00C83878" w:rsidRPr="005147C6" w:rsidRDefault="00A06A36">
      <w:pPr>
        <w:ind w:left="1418" w:hanging="1418"/>
        <w:jc w:val="both"/>
        <w:rPr>
          <w:rFonts w:ascii="Arial" w:hAnsi="Arial" w:cs="Arial"/>
          <w:sz w:val="22"/>
          <w:szCs w:val="22"/>
        </w:rPr>
      </w:pPr>
      <w:r w:rsidRPr="005147C6">
        <w:rPr>
          <w:rFonts w:ascii="Arial" w:hAnsi="Arial" w:cs="Arial"/>
          <w:sz w:val="22"/>
          <w:szCs w:val="22"/>
        </w:rPr>
        <w:t>09.01</w:t>
      </w:r>
      <w:r w:rsidRPr="005147C6">
        <w:rPr>
          <w:rFonts w:ascii="Arial" w:hAnsi="Arial" w:cs="Arial"/>
          <w:sz w:val="22"/>
          <w:szCs w:val="22"/>
        </w:rPr>
        <w:tab/>
      </w:r>
      <w:r w:rsidR="00C83878" w:rsidRPr="005147C6">
        <w:rPr>
          <w:rFonts w:ascii="Arial" w:hAnsi="Arial" w:cs="Arial"/>
          <w:sz w:val="22"/>
          <w:szCs w:val="22"/>
        </w:rPr>
        <w:t>Reglamento de Insumos para la Salud</w:t>
      </w:r>
      <w:r w:rsidR="00C27164">
        <w:rPr>
          <w:rFonts w:ascii="Arial" w:hAnsi="Arial" w:cs="Arial"/>
          <w:sz w:val="22"/>
          <w:szCs w:val="22"/>
        </w:rPr>
        <w:t>.</w:t>
      </w:r>
    </w:p>
    <w:p w:rsidR="00C83878" w:rsidRPr="005147C6" w:rsidRDefault="00C83878">
      <w:pPr>
        <w:ind w:left="1418" w:hanging="1418"/>
        <w:jc w:val="both"/>
        <w:rPr>
          <w:rFonts w:ascii="Arial" w:hAnsi="Arial" w:cs="Arial"/>
          <w:sz w:val="22"/>
          <w:szCs w:val="22"/>
        </w:rPr>
      </w:pPr>
    </w:p>
    <w:p w:rsidR="00C83878" w:rsidRPr="005147C6" w:rsidRDefault="000E7325">
      <w:pPr>
        <w:ind w:left="1418" w:hanging="1418"/>
        <w:jc w:val="both"/>
        <w:rPr>
          <w:rFonts w:ascii="Arial" w:hAnsi="Arial" w:cs="Arial"/>
          <w:sz w:val="22"/>
          <w:szCs w:val="22"/>
        </w:rPr>
      </w:pPr>
      <w:r>
        <w:rPr>
          <w:rFonts w:ascii="Arial" w:hAnsi="Arial" w:cs="Arial"/>
          <w:sz w:val="22"/>
          <w:szCs w:val="22"/>
        </w:rPr>
        <w:t>09.02</w:t>
      </w:r>
      <w:r w:rsidR="000C1EBC">
        <w:rPr>
          <w:rFonts w:ascii="Arial" w:hAnsi="Arial" w:cs="Arial"/>
          <w:sz w:val="22"/>
          <w:szCs w:val="22"/>
        </w:rPr>
        <w:tab/>
        <w:t>NOM-137-SSA</w:t>
      </w:r>
      <w:r w:rsidR="00034890" w:rsidRPr="006E47FC">
        <w:rPr>
          <w:rFonts w:ascii="Arial" w:hAnsi="Arial" w:cs="Arial"/>
          <w:sz w:val="22"/>
          <w:szCs w:val="22"/>
        </w:rPr>
        <w:t>.</w:t>
      </w:r>
      <w:r w:rsidR="00034890" w:rsidRPr="005147C6">
        <w:rPr>
          <w:rFonts w:ascii="Arial" w:hAnsi="Arial" w:cs="Arial"/>
          <w:sz w:val="22"/>
          <w:szCs w:val="22"/>
        </w:rPr>
        <w:t xml:space="preserve"> Etiquetado de dispositivos médicos.</w:t>
      </w:r>
    </w:p>
    <w:p w:rsidR="003F3AA5" w:rsidRPr="005147C6" w:rsidRDefault="003F3AA5">
      <w:pPr>
        <w:ind w:left="1418" w:hanging="1418"/>
        <w:jc w:val="both"/>
        <w:rPr>
          <w:rFonts w:ascii="Arial" w:hAnsi="Arial" w:cs="Arial"/>
          <w:sz w:val="22"/>
          <w:szCs w:val="22"/>
        </w:rPr>
      </w:pPr>
    </w:p>
    <w:p w:rsidR="003F3AA5" w:rsidRDefault="000E7325">
      <w:pPr>
        <w:ind w:left="1418" w:hanging="1418"/>
        <w:jc w:val="both"/>
        <w:rPr>
          <w:rFonts w:ascii="Arial" w:hAnsi="Arial" w:cs="Arial"/>
          <w:sz w:val="22"/>
          <w:szCs w:val="22"/>
        </w:rPr>
      </w:pPr>
      <w:r>
        <w:rPr>
          <w:rFonts w:ascii="Arial" w:hAnsi="Arial" w:cs="Arial"/>
          <w:sz w:val="22"/>
          <w:szCs w:val="22"/>
        </w:rPr>
        <w:t>09.03</w:t>
      </w:r>
      <w:r w:rsidR="003F3AA5" w:rsidRPr="005147C6">
        <w:rPr>
          <w:rFonts w:ascii="Arial" w:hAnsi="Arial" w:cs="Arial"/>
          <w:sz w:val="22"/>
          <w:szCs w:val="22"/>
        </w:rPr>
        <w:tab/>
        <w:t>Farmacopea de los Estados Unidos Mexicanos - Suplemento para Dispositivos Médicos. Segunda Edición. 2011</w:t>
      </w:r>
      <w:r w:rsidR="00C27164">
        <w:rPr>
          <w:rFonts w:ascii="Arial" w:hAnsi="Arial" w:cs="Arial"/>
          <w:sz w:val="22"/>
          <w:szCs w:val="22"/>
        </w:rPr>
        <w:t>.</w:t>
      </w:r>
    </w:p>
    <w:p w:rsidR="00266CB9" w:rsidRPr="005147C6" w:rsidRDefault="00266CB9">
      <w:pPr>
        <w:ind w:left="1418" w:hanging="1418"/>
        <w:jc w:val="both"/>
        <w:rPr>
          <w:rFonts w:ascii="Arial" w:hAnsi="Arial" w:cs="Arial"/>
          <w:sz w:val="22"/>
          <w:szCs w:val="22"/>
        </w:rPr>
      </w:pPr>
    </w:p>
    <w:p w:rsidR="00704693" w:rsidRPr="005147C6" w:rsidRDefault="00266CB9" w:rsidP="00266CB9">
      <w:pPr>
        <w:ind w:left="1410" w:hanging="1410"/>
        <w:jc w:val="both"/>
        <w:rPr>
          <w:rFonts w:ascii="Arial" w:hAnsi="Arial" w:cs="Arial"/>
          <w:sz w:val="22"/>
          <w:szCs w:val="22"/>
        </w:rPr>
      </w:pPr>
      <w:r>
        <w:rPr>
          <w:rFonts w:ascii="Arial" w:hAnsi="Arial" w:cs="Arial"/>
          <w:sz w:val="22"/>
          <w:szCs w:val="22"/>
        </w:rPr>
        <w:t>09.0</w:t>
      </w:r>
      <w:r w:rsidR="000E7325">
        <w:rPr>
          <w:rFonts w:ascii="Arial" w:hAnsi="Arial" w:cs="Arial"/>
          <w:sz w:val="22"/>
          <w:szCs w:val="22"/>
        </w:rPr>
        <w:t>4</w:t>
      </w:r>
      <w:r>
        <w:rPr>
          <w:rFonts w:ascii="Arial" w:hAnsi="Arial" w:cs="Arial"/>
          <w:sz w:val="22"/>
          <w:szCs w:val="22"/>
        </w:rPr>
        <w:tab/>
      </w:r>
      <w:r>
        <w:rPr>
          <w:rFonts w:ascii="Arial" w:hAnsi="Arial" w:cs="Arial"/>
          <w:sz w:val="22"/>
          <w:szCs w:val="22"/>
        </w:rPr>
        <w:tab/>
      </w:r>
      <w:r w:rsidRPr="006E47FC">
        <w:rPr>
          <w:rFonts w:ascii="Arial" w:hAnsi="Arial"/>
          <w:sz w:val="22"/>
        </w:rPr>
        <w:t>NMX-A-072-INNTEX-2001 Industria textil - Determinación de la masa del tejido por unidad de longitud y área</w:t>
      </w:r>
      <w:r>
        <w:rPr>
          <w:rFonts w:ascii="Arial" w:hAnsi="Arial"/>
          <w:sz w:val="22"/>
        </w:rPr>
        <w:t>.</w:t>
      </w:r>
    </w:p>
    <w:p w:rsidR="007840EB" w:rsidRPr="005147C6" w:rsidRDefault="007840EB">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10.</w:t>
      </w:r>
      <w:r w:rsidRPr="005147C6">
        <w:rPr>
          <w:rFonts w:ascii="Arial" w:hAnsi="Arial" w:cs="Arial"/>
          <w:sz w:val="22"/>
          <w:szCs w:val="22"/>
        </w:rPr>
        <w:tab/>
      </w:r>
      <w:r w:rsidRPr="005147C6">
        <w:rPr>
          <w:rFonts w:ascii="Arial" w:hAnsi="Arial" w:cs="Arial"/>
          <w:sz w:val="22"/>
          <w:szCs w:val="22"/>
        </w:rPr>
        <w:tab/>
        <w:t>BIBLIOGRAFIA</w:t>
      </w:r>
    </w:p>
    <w:p w:rsidR="00704693" w:rsidRPr="005147C6" w:rsidRDefault="00704693">
      <w:pPr>
        <w:jc w:val="both"/>
        <w:rPr>
          <w:rFonts w:ascii="Arial" w:hAnsi="Arial" w:cs="Arial"/>
          <w:sz w:val="22"/>
          <w:szCs w:val="22"/>
        </w:rPr>
      </w:pPr>
    </w:p>
    <w:p w:rsidR="00704693" w:rsidRPr="005147C6" w:rsidRDefault="00A06A36">
      <w:pPr>
        <w:jc w:val="both"/>
        <w:rPr>
          <w:rFonts w:ascii="Arial" w:hAnsi="Arial" w:cs="Arial"/>
          <w:sz w:val="22"/>
          <w:szCs w:val="22"/>
        </w:rPr>
      </w:pPr>
      <w:r w:rsidRPr="005147C6">
        <w:rPr>
          <w:rFonts w:ascii="Arial" w:hAnsi="Arial" w:cs="Arial"/>
          <w:sz w:val="22"/>
          <w:szCs w:val="22"/>
        </w:rPr>
        <w:t>10.01.</w:t>
      </w:r>
      <w:r w:rsidRPr="005147C6">
        <w:rPr>
          <w:rFonts w:ascii="Arial" w:hAnsi="Arial" w:cs="Arial"/>
          <w:sz w:val="22"/>
          <w:szCs w:val="22"/>
        </w:rPr>
        <w:tab/>
      </w:r>
      <w:r w:rsidRPr="005147C6">
        <w:rPr>
          <w:rFonts w:ascii="Arial" w:hAnsi="Arial" w:cs="Arial"/>
          <w:sz w:val="22"/>
          <w:szCs w:val="22"/>
        </w:rPr>
        <w:tab/>
        <w:t>Cuadro Básico Institucional de Material de Curación.</w:t>
      </w:r>
    </w:p>
    <w:p w:rsidR="00704693" w:rsidRPr="005147C6" w:rsidRDefault="00704693">
      <w:pPr>
        <w:jc w:val="both"/>
        <w:rPr>
          <w:rFonts w:ascii="Arial" w:hAnsi="Arial" w:cs="Arial"/>
          <w:sz w:val="22"/>
          <w:szCs w:val="22"/>
        </w:rPr>
      </w:pPr>
    </w:p>
    <w:p w:rsidR="00434D7B" w:rsidRDefault="00434D7B" w:rsidP="00C27164">
      <w:pPr>
        <w:jc w:val="center"/>
        <w:rPr>
          <w:rFonts w:ascii="Arial" w:hAnsi="Arial" w:cs="Arial"/>
          <w:iCs/>
          <w:sz w:val="22"/>
          <w:szCs w:val="22"/>
        </w:rPr>
      </w:pPr>
    </w:p>
    <w:p w:rsidR="00FC24B3" w:rsidRPr="005147C6" w:rsidRDefault="00C27164" w:rsidP="00C27164">
      <w:pPr>
        <w:jc w:val="center"/>
        <w:rPr>
          <w:rFonts w:ascii="Arial" w:hAnsi="Arial" w:cs="Arial"/>
          <w:iCs/>
          <w:sz w:val="22"/>
          <w:szCs w:val="22"/>
        </w:rPr>
      </w:pPr>
      <w:r w:rsidRPr="005147C6">
        <w:rPr>
          <w:rFonts w:ascii="Arial" w:hAnsi="Arial" w:cs="Arial"/>
          <w:iCs/>
          <w:sz w:val="22"/>
          <w:szCs w:val="22"/>
        </w:rPr>
        <w:lastRenderedPageBreak/>
        <w:t>TABLA 1.</w:t>
      </w:r>
      <w:r w:rsidR="001F7819">
        <w:rPr>
          <w:rFonts w:ascii="Arial" w:hAnsi="Arial" w:cs="Arial"/>
          <w:iCs/>
          <w:sz w:val="22"/>
          <w:szCs w:val="22"/>
        </w:rPr>
        <w:t xml:space="preserve"> </w:t>
      </w:r>
      <w:r w:rsidRPr="005147C6">
        <w:rPr>
          <w:rFonts w:ascii="Arial" w:hAnsi="Arial" w:cs="Arial"/>
          <w:iCs/>
          <w:sz w:val="22"/>
          <w:szCs w:val="22"/>
        </w:rPr>
        <w:t xml:space="preserve">DIMENSIONES, </w:t>
      </w:r>
      <w:r w:rsidR="00553415">
        <w:rPr>
          <w:rFonts w:ascii="Arial" w:hAnsi="Arial" w:cs="Arial"/>
          <w:iCs/>
          <w:sz w:val="22"/>
          <w:szCs w:val="22"/>
        </w:rPr>
        <w:t xml:space="preserve">EN </w:t>
      </w:r>
      <w:r w:rsidR="002E1069" w:rsidRPr="005147C6">
        <w:rPr>
          <w:rFonts w:ascii="Arial" w:hAnsi="Arial" w:cs="Arial"/>
          <w:iCs/>
          <w:sz w:val="22"/>
          <w:szCs w:val="22"/>
        </w:rPr>
        <w:t>cm</w:t>
      </w:r>
      <w:r w:rsidRPr="005147C6">
        <w:rPr>
          <w:rFonts w:ascii="Arial" w:hAnsi="Arial" w:cs="Arial"/>
          <w:iCs/>
          <w:sz w:val="22"/>
          <w:szCs w:val="22"/>
        </w:rPr>
        <w:t>.</w:t>
      </w:r>
    </w:p>
    <w:p w:rsidR="00FC24B3" w:rsidRPr="005147C6" w:rsidRDefault="00FC24B3" w:rsidP="00FC24B3">
      <w:pPr>
        <w:rPr>
          <w:rFonts w:ascii="Arial" w:hAnsi="Arial" w:cs="Arial"/>
          <w:i/>
          <w:iCs/>
          <w:sz w:val="22"/>
          <w:szCs w:val="22"/>
        </w:rPr>
      </w:pPr>
    </w:p>
    <w:tbl>
      <w:tblPr>
        <w:tblW w:w="9356" w:type="dxa"/>
        <w:tblInd w:w="108" w:type="dxa"/>
        <w:tblLayout w:type="fixed"/>
        <w:tblLook w:val="0000" w:firstRow="0" w:lastRow="0" w:firstColumn="0" w:lastColumn="0" w:noHBand="0" w:noVBand="0"/>
      </w:tblPr>
      <w:tblGrid>
        <w:gridCol w:w="4820"/>
        <w:gridCol w:w="1984"/>
        <w:gridCol w:w="2552"/>
      </w:tblGrid>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i/>
                <w:iCs/>
                <w:sz w:val="22"/>
                <w:szCs w:val="22"/>
              </w:rPr>
            </w:pPr>
            <w:r w:rsidRPr="005147C6">
              <w:rPr>
                <w:rFonts w:ascii="Arial" w:hAnsi="Arial" w:cs="Arial"/>
                <w:i/>
                <w:iCs/>
                <w:sz w:val="22"/>
                <w:szCs w:val="22"/>
              </w:rPr>
              <w:t>Determinación</w:t>
            </w:r>
          </w:p>
        </w:tc>
        <w:tc>
          <w:tcPr>
            <w:tcW w:w="4536" w:type="dxa"/>
            <w:gridSpan w:val="2"/>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i/>
                <w:iCs/>
                <w:sz w:val="22"/>
                <w:szCs w:val="22"/>
              </w:rPr>
            </w:pPr>
            <w:r w:rsidRPr="005147C6">
              <w:rPr>
                <w:rFonts w:ascii="Arial" w:hAnsi="Arial" w:cs="Arial"/>
                <w:i/>
                <w:iCs/>
                <w:sz w:val="22"/>
                <w:szCs w:val="22"/>
              </w:rPr>
              <w:t>Especificación</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Tipo I</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Tipo II</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Altura del frente, (A)</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8,5 ± 1,5</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8,0 ± 1,5</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Altura del Costado en su Parte más Alta, (B)</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13,0 ± 1,5</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13,0 ± 1,5</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Ancho de las cintas de Amarre, (C)</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0,6 mínimo</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0,6 mínimo</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Largo de las cintas de amarre(G)</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20,0 ± 3,0</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30,0± 3,0</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Largo Total del Costado, (D)</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30,0 ± 3,0</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30,0± 3,0</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Ancho Máximo de la Base Superior, (E)</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14,0 ± 1,0</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14,0± 1,0</w:t>
            </w:r>
          </w:p>
        </w:tc>
      </w:tr>
      <w:tr w:rsidR="00FC24B3" w:rsidRPr="005147C6" w:rsidTr="00AD2AC4">
        <w:tc>
          <w:tcPr>
            <w:tcW w:w="4820"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Largo Máximo de la Base Superior, (F)</w:t>
            </w:r>
          </w:p>
        </w:tc>
        <w:tc>
          <w:tcPr>
            <w:tcW w:w="1984"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25,0 ± 2,0</w:t>
            </w:r>
          </w:p>
        </w:tc>
        <w:tc>
          <w:tcPr>
            <w:tcW w:w="2552"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jc w:val="center"/>
              <w:rPr>
                <w:rFonts w:ascii="Arial" w:hAnsi="Arial" w:cs="Arial"/>
                <w:sz w:val="22"/>
                <w:szCs w:val="22"/>
              </w:rPr>
            </w:pPr>
            <w:r w:rsidRPr="005147C6">
              <w:rPr>
                <w:rFonts w:ascii="Arial" w:hAnsi="Arial" w:cs="Arial"/>
                <w:sz w:val="22"/>
                <w:szCs w:val="22"/>
              </w:rPr>
              <w:t>30,0 ± 2,0</w:t>
            </w:r>
          </w:p>
        </w:tc>
      </w:tr>
    </w:tbl>
    <w:p w:rsidR="00034890" w:rsidRPr="005147C6" w:rsidRDefault="00034890" w:rsidP="00FC24B3">
      <w:pPr>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r w:rsidRPr="005147C6">
        <w:rPr>
          <w:rFonts w:ascii="Arial" w:hAnsi="Arial" w:cs="Arial"/>
          <w:noProof/>
          <w:sz w:val="22"/>
          <w:szCs w:val="22"/>
          <w:lang w:val="es-MX"/>
        </w:rPr>
        <w:drawing>
          <wp:anchor distT="0" distB="0" distL="114300" distR="114300" simplePos="0" relativeHeight="251659264" behindDoc="0" locked="0" layoutInCell="1" allowOverlap="1" wp14:anchorId="5D1FDF97" wp14:editId="2AD19992">
            <wp:simplePos x="0" y="0"/>
            <wp:positionH relativeFrom="column">
              <wp:posOffset>1668780</wp:posOffset>
            </wp:positionH>
            <wp:positionV relativeFrom="paragraph">
              <wp:posOffset>76835</wp:posOffset>
            </wp:positionV>
            <wp:extent cx="2847975" cy="337566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a:extLst>
                        <a:ext uri="{28A0092B-C50C-407E-A947-70E740481C1C}">
                          <a14:useLocalDpi xmlns:a14="http://schemas.microsoft.com/office/drawing/2010/main" val="0"/>
                        </a:ext>
                      </a:extLst>
                    </a:blip>
                    <a:srcRect l="12256" r="2507"/>
                    <a:stretch>
                      <a:fillRect/>
                    </a:stretch>
                  </pic:blipFill>
                  <pic:spPr bwMode="auto">
                    <a:xfrm>
                      <a:off x="0" y="0"/>
                      <a:ext cx="2847975" cy="3375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FC24B3" w:rsidRPr="005147C6" w:rsidRDefault="00FC24B3" w:rsidP="00FC24B3">
      <w:pPr>
        <w:jc w:val="both"/>
        <w:rPr>
          <w:rFonts w:ascii="Arial" w:hAnsi="Arial" w:cs="Arial"/>
          <w:sz w:val="22"/>
          <w:szCs w:val="22"/>
        </w:rPr>
      </w:pPr>
    </w:p>
    <w:p w:rsidR="00C27164" w:rsidRDefault="00C27164" w:rsidP="00C27164">
      <w:pPr>
        <w:jc w:val="center"/>
        <w:rPr>
          <w:rFonts w:ascii="Arial" w:hAnsi="Arial" w:cs="Arial"/>
          <w:sz w:val="22"/>
          <w:szCs w:val="22"/>
        </w:rPr>
      </w:pPr>
      <w:r w:rsidRPr="005147C6">
        <w:rPr>
          <w:rFonts w:ascii="Arial" w:hAnsi="Arial" w:cs="Arial"/>
          <w:sz w:val="22"/>
          <w:szCs w:val="22"/>
        </w:rPr>
        <w:t xml:space="preserve">FIGURA 1. GORRO TIPO II </w:t>
      </w:r>
    </w:p>
    <w:p w:rsidR="00C27164" w:rsidRPr="005147C6" w:rsidRDefault="00C27164" w:rsidP="00C27164">
      <w:pPr>
        <w:jc w:val="center"/>
        <w:rPr>
          <w:rFonts w:ascii="Arial" w:hAnsi="Arial" w:cs="Arial"/>
          <w:sz w:val="22"/>
          <w:szCs w:val="22"/>
        </w:rPr>
      </w:pPr>
      <w:r w:rsidRPr="005147C6">
        <w:rPr>
          <w:rFonts w:ascii="Arial" w:hAnsi="Arial" w:cs="Arial"/>
          <w:sz w:val="22"/>
          <w:szCs w:val="22"/>
        </w:rPr>
        <w:t>(NO IMPLICA DISEÑO)</w:t>
      </w:r>
    </w:p>
    <w:p w:rsidR="00FC24B3" w:rsidRPr="005147C6" w:rsidRDefault="00FC24B3" w:rsidP="00FC24B3">
      <w:pPr>
        <w:jc w:val="center"/>
        <w:rPr>
          <w:rFonts w:ascii="Arial" w:hAnsi="Arial" w:cs="Arial"/>
          <w:sz w:val="22"/>
          <w:szCs w:val="22"/>
        </w:rPr>
      </w:pPr>
    </w:p>
    <w:p w:rsidR="00CA2AFA" w:rsidRDefault="00CA2AFA" w:rsidP="00CA2AFA">
      <w:pPr>
        <w:jc w:val="center"/>
        <w:rPr>
          <w:rFonts w:ascii="Arial" w:hAnsi="Arial" w:cs="Arial"/>
          <w:sz w:val="22"/>
          <w:szCs w:val="22"/>
        </w:rPr>
      </w:pPr>
      <w:r w:rsidRPr="004C468D">
        <w:rPr>
          <w:i/>
          <w:noProof/>
          <w:lang w:val="es-MX"/>
        </w:rPr>
        <w:lastRenderedPageBreak/>
        <w:drawing>
          <wp:inline distT="0" distB="0" distL="0" distR="0" wp14:anchorId="380AE61A" wp14:editId="152A53F5">
            <wp:extent cx="4724814" cy="503602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6310" cy="5048277"/>
                    </a:xfrm>
                    <a:prstGeom prst="rect">
                      <a:avLst/>
                    </a:prstGeom>
                    <a:noFill/>
                    <a:ln>
                      <a:noFill/>
                    </a:ln>
                  </pic:spPr>
                </pic:pic>
              </a:graphicData>
            </a:graphic>
          </wp:inline>
        </w:drawing>
      </w:r>
    </w:p>
    <w:p w:rsidR="00CA2AFA" w:rsidRPr="000E7325" w:rsidRDefault="00CA2AFA" w:rsidP="00CA2AFA">
      <w:pPr>
        <w:jc w:val="center"/>
        <w:rPr>
          <w:rFonts w:ascii="Arial" w:hAnsi="Arial" w:cs="Arial"/>
          <w:sz w:val="22"/>
          <w:szCs w:val="22"/>
        </w:rPr>
      </w:pPr>
      <w:r w:rsidRPr="000E7325">
        <w:rPr>
          <w:rFonts w:ascii="Arial" w:hAnsi="Arial" w:cs="Arial"/>
          <w:sz w:val="22"/>
          <w:szCs w:val="22"/>
        </w:rPr>
        <w:t xml:space="preserve">Figura 2. </w:t>
      </w:r>
      <w:r w:rsidR="000E7325" w:rsidRPr="000E7325">
        <w:rPr>
          <w:rFonts w:ascii="Arial" w:hAnsi="Arial" w:cs="Arial"/>
          <w:sz w:val="22"/>
          <w:szCs w:val="22"/>
        </w:rPr>
        <w:t>GORRO TIPO I (NO IMPLICA DISEÑO).</w:t>
      </w:r>
    </w:p>
    <w:p w:rsidR="00CA2AFA" w:rsidRPr="00CA2AFA" w:rsidRDefault="00CA2AFA">
      <w:pPr>
        <w:jc w:val="both"/>
        <w:rPr>
          <w:rFonts w:ascii="Arial" w:hAnsi="Arial" w:cs="Arial"/>
          <w:sz w:val="22"/>
          <w:szCs w:val="22"/>
          <w:lang w:val="es-ES"/>
        </w:rPr>
      </w:pPr>
    </w:p>
    <w:p w:rsidR="00FC24B3" w:rsidRPr="005147C6" w:rsidRDefault="00C27164" w:rsidP="00C27164">
      <w:pPr>
        <w:jc w:val="center"/>
        <w:rPr>
          <w:rFonts w:ascii="Arial" w:hAnsi="Arial" w:cs="Arial"/>
          <w:sz w:val="22"/>
          <w:szCs w:val="22"/>
        </w:rPr>
      </w:pPr>
      <w:r w:rsidRPr="005147C6">
        <w:rPr>
          <w:rFonts w:ascii="Arial" w:hAnsi="Arial" w:cs="Arial"/>
          <w:sz w:val="22"/>
          <w:szCs w:val="22"/>
        </w:rPr>
        <w:t>TABLA 2. PESO</w:t>
      </w:r>
    </w:p>
    <w:p w:rsidR="00FC24B3" w:rsidRPr="005147C6" w:rsidRDefault="00FC24B3" w:rsidP="00FC24B3">
      <w:pPr>
        <w:jc w:val="both"/>
        <w:rPr>
          <w:rFonts w:ascii="Arial" w:hAnsi="Arial" w:cs="Arial"/>
          <w:sz w:val="22"/>
          <w:szCs w:val="22"/>
        </w:rPr>
      </w:pPr>
    </w:p>
    <w:tbl>
      <w:tblPr>
        <w:tblW w:w="10097" w:type="dxa"/>
        <w:tblInd w:w="76" w:type="dxa"/>
        <w:tblLayout w:type="fixed"/>
        <w:tblLook w:val="0000" w:firstRow="0" w:lastRow="0" w:firstColumn="0" w:lastColumn="0" w:noHBand="0" w:noVBand="0"/>
      </w:tblPr>
      <w:tblGrid>
        <w:gridCol w:w="2584"/>
        <w:gridCol w:w="3827"/>
        <w:gridCol w:w="3686"/>
      </w:tblGrid>
      <w:tr w:rsidR="00FC24B3" w:rsidRPr="005147C6" w:rsidTr="00C27164">
        <w:tc>
          <w:tcPr>
            <w:tcW w:w="2584"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i/>
                <w:iCs/>
                <w:sz w:val="22"/>
                <w:szCs w:val="22"/>
              </w:rPr>
            </w:pPr>
            <w:r w:rsidRPr="005147C6">
              <w:rPr>
                <w:rFonts w:ascii="Arial" w:hAnsi="Arial" w:cs="Arial"/>
                <w:i/>
                <w:iCs/>
                <w:sz w:val="22"/>
                <w:szCs w:val="22"/>
              </w:rPr>
              <w:t>Determinación</w:t>
            </w:r>
          </w:p>
        </w:tc>
        <w:tc>
          <w:tcPr>
            <w:tcW w:w="7513" w:type="dxa"/>
            <w:gridSpan w:val="2"/>
            <w:tcBorders>
              <w:top w:val="single" w:sz="4" w:space="0" w:color="000000"/>
              <w:left w:val="single" w:sz="4" w:space="0" w:color="000000"/>
              <w:bottom w:val="single" w:sz="4" w:space="0" w:color="000000"/>
              <w:right w:val="single" w:sz="4" w:space="0" w:color="000000"/>
            </w:tcBorders>
          </w:tcPr>
          <w:p w:rsidR="00FC24B3" w:rsidRPr="00553415" w:rsidRDefault="00FC24B3" w:rsidP="00C27164">
            <w:pPr>
              <w:snapToGrid w:val="0"/>
              <w:jc w:val="center"/>
              <w:rPr>
                <w:rFonts w:ascii="Arial" w:hAnsi="Arial" w:cs="Arial"/>
                <w:iCs/>
                <w:sz w:val="22"/>
                <w:szCs w:val="22"/>
              </w:rPr>
            </w:pPr>
            <w:r w:rsidRPr="00553415">
              <w:rPr>
                <w:rFonts w:ascii="Arial" w:hAnsi="Arial" w:cs="Arial"/>
                <w:iCs/>
                <w:sz w:val="22"/>
                <w:szCs w:val="22"/>
              </w:rPr>
              <w:t>Especificación</w:t>
            </w:r>
          </w:p>
        </w:tc>
      </w:tr>
      <w:tr w:rsidR="001C3F90" w:rsidRPr="005147C6" w:rsidTr="00C27164">
        <w:tc>
          <w:tcPr>
            <w:tcW w:w="2584"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rsidR="00FC24B3" w:rsidRPr="005147C6" w:rsidRDefault="00FC24B3" w:rsidP="00553415">
            <w:pPr>
              <w:snapToGrid w:val="0"/>
              <w:jc w:val="center"/>
              <w:rPr>
                <w:rFonts w:ascii="Arial" w:hAnsi="Arial" w:cs="Arial"/>
                <w:sz w:val="22"/>
                <w:szCs w:val="22"/>
              </w:rPr>
            </w:pPr>
            <w:r w:rsidRPr="005147C6">
              <w:rPr>
                <w:rFonts w:ascii="Arial" w:hAnsi="Arial" w:cs="Arial"/>
                <w:sz w:val="22"/>
                <w:szCs w:val="22"/>
              </w:rPr>
              <w:t>Tipo I</w:t>
            </w:r>
          </w:p>
        </w:tc>
        <w:tc>
          <w:tcPr>
            <w:tcW w:w="3686" w:type="dxa"/>
            <w:tcBorders>
              <w:top w:val="single" w:sz="4" w:space="0" w:color="000000"/>
              <w:left w:val="single" w:sz="4" w:space="0" w:color="000000"/>
              <w:bottom w:val="single" w:sz="4" w:space="0" w:color="000000"/>
              <w:right w:val="single" w:sz="4" w:space="0" w:color="000000"/>
            </w:tcBorders>
          </w:tcPr>
          <w:p w:rsidR="00FC24B3" w:rsidRPr="005147C6" w:rsidRDefault="00FC24B3" w:rsidP="00553415">
            <w:pPr>
              <w:snapToGrid w:val="0"/>
              <w:jc w:val="center"/>
              <w:rPr>
                <w:rFonts w:ascii="Arial" w:hAnsi="Arial" w:cs="Arial"/>
                <w:sz w:val="22"/>
                <w:szCs w:val="22"/>
              </w:rPr>
            </w:pPr>
            <w:r w:rsidRPr="005147C6">
              <w:rPr>
                <w:rFonts w:ascii="Arial" w:hAnsi="Arial" w:cs="Arial"/>
                <w:sz w:val="22"/>
                <w:szCs w:val="22"/>
              </w:rPr>
              <w:t>Tipo II</w:t>
            </w:r>
          </w:p>
        </w:tc>
      </w:tr>
      <w:tr w:rsidR="001C3F90" w:rsidRPr="005147C6" w:rsidTr="00C27164">
        <w:tc>
          <w:tcPr>
            <w:tcW w:w="2584" w:type="dxa"/>
            <w:tcBorders>
              <w:top w:val="single" w:sz="4" w:space="0" w:color="000000"/>
              <w:left w:val="single" w:sz="4" w:space="0" w:color="000000"/>
              <w:bottom w:val="single" w:sz="4" w:space="0" w:color="000000"/>
            </w:tcBorders>
          </w:tcPr>
          <w:p w:rsidR="00FC24B3" w:rsidRPr="005147C6" w:rsidRDefault="00FC24B3" w:rsidP="00AD2AC4">
            <w:pPr>
              <w:snapToGrid w:val="0"/>
              <w:rPr>
                <w:rFonts w:ascii="Arial" w:hAnsi="Arial" w:cs="Arial"/>
                <w:sz w:val="22"/>
                <w:szCs w:val="22"/>
                <w:vertAlign w:val="superscript"/>
              </w:rPr>
            </w:pPr>
            <w:r w:rsidRPr="005147C6">
              <w:rPr>
                <w:rFonts w:ascii="Arial" w:hAnsi="Arial" w:cs="Arial"/>
                <w:sz w:val="22"/>
                <w:szCs w:val="22"/>
              </w:rPr>
              <w:t>Peso base, g/m</w:t>
            </w:r>
            <w:r w:rsidRPr="005147C6">
              <w:rPr>
                <w:rFonts w:ascii="Arial" w:hAnsi="Arial" w:cs="Arial"/>
                <w:sz w:val="22"/>
                <w:szCs w:val="22"/>
                <w:vertAlign w:val="superscript"/>
              </w:rPr>
              <w:t>2</w:t>
            </w:r>
          </w:p>
        </w:tc>
        <w:tc>
          <w:tcPr>
            <w:tcW w:w="3827"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 xml:space="preserve">En el cuerpo: 25 </w:t>
            </w:r>
            <w:proofErr w:type="gramStart"/>
            <w:r w:rsidRPr="005147C6">
              <w:rPr>
                <w:rFonts w:ascii="Arial" w:hAnsi="Arial" w:cs="Arial"/>
                <w:sz w:val="22"/>
                <w:szCs w:val="22"/>
              </w:rPr>
              <w:t>mínimo</w:t>
            </w:r>
            <w:proofErr w:type="gramEnd"/>
            <w:r w:rsidRPr="005147C6">
              <w:rPr>
                <w:rFonts w:ascii="Arial" w:hAnsi="Arial" w:cs="Arial"/>
                <w:sz w:val="22"/>
                <w:szCs w:val="22"/>
              </w:rPr>
              <w:t>.</w:t>
            </w:r>
          </w:p>
          <w:p w:rsidR="00FC24B3" w:rsidRPr="005147C6" w:rsidRDefault="00FC24B3" w:rsidP="00AD2AC4">
            <w:pPr>
              <w:snapToGrid w:val="0"/>
              <w:rPr>
                <w:rFonts w:ascii="Arial" w:hAnsi="Arial" w:cs="Arial"/>
                <w:sz w:val="22"/>
                <w:szCs w:val="22"/>
              </w:rPr>
            </w:pPr>
            <w:r w:rsidRPr="005147C6">
              <w:rPr>
                <w:rFonts w:ascii="Arial" w:hAnsi="Arial" w:cs="Arial"/>
                <w:sz w:val="22"/>
                <w:szCs w:val="22"/>
              </w:rPr>
              <w:t xml:space="preserve">En la tapa: 16 </w:t>
            </w:r>
            <w:proofErr w:type="gramStart"/>
            <w:r w:rsidRPr="005147C6">
              <w:rPr>
                <w:rFonts w:ascii="Arial" w:hAnsi="Arial" w:cs="Arial"/>
                <w:sz w:val="22"/>
                <w:szCs w:val="22"/>
              </w:rPr>
              <w:t>mínimo</w:t>
            </w:r>
            <w:proofErr w:type="gramEnd"/>
            <w:r w:rsidRPr="005147C6">
              <w:rPr>
                <w:rFonts w:ascii="Arial" w:hAnsi="Arial" w:cs="Arial"/>
                <w:sz w:val="22"/>
                <w:szCs w:val="22"/>
              </w:rPr>
              <w:t>.</w:t>
            </w:r>
          </w:p>
        </w:tc>
        <w:tc>
          <w:tcPr>
            <w:tcW w:w="3686" w:type="dxa"/>
            <w:tcBorders>
              <w:top w:val="single" w:sz="4" w:space="0" w:color="000000"/>
              <w:left w:val="single" w:sz="4" w:space="0" w:color="000000"/>
              <w:bottom w:val="single" w:sz="4" w:space="0" w:color="000000"/>
              <w:right w:val="single" w:sz="4" w:space="0" w:color="000000"/>
            </w:tcBorders>
          </w:tcPr>
          <w:p w:rsidR="00FC24B3" w:rsidRPr="005147C6" w:rsidRDefault="00FC24B3" w:rsidP="00AD2AC4">
            <w:pPr>
              <w:snapToGrid w:val="0"/>
              <w:rPr>
                <w:rFonts w:ascii="Arial" w:hAnsi="Arial" w:cs="Arial"/>
                <w:sz w:val="22"/>
                <w:szCs w:val="22"/>
              </w:rPr>
            </w:pPr>
            <w:r w:rsidRPr="005147C6">
              <w:rPr>
                <w:rFonts w:ascii="Arial" w:hAnsi="Arial" w:cs="Arial"/>
                <w:sz w:val="22"/>
                <w:szCs w:val="22"/>
              </w:rPr>
              <w:t>En el cuerpo y en la tapa: 25 mínimo</w:t>
            </w:r>
          </w:p>
        </w:tc>
      </w:tr>
    </w:tbl>
    <w:p w:rsidR="00704693" w:rsidRPr="005147C6" w:rsidRDefault="00704693" w:rsidP="00C27164">
      <w:pPr>
        <w:rPr>
          <w:rFonts w:ascii="Arial" w:hAnsi="Arial" w:cs="Arial"/>
          <w:sz w:val="22"/>
          <w:szCs w:val="22"/>
        </w:rPr>
      </w:pPr>
    </w:p>
    <w:sectPr w:rsidR="00704693" w:rsidRPr="005147C6" w:rsidSect="00F63324">
      <w:headerReference w:type="default" r:id="rId11"/>
      <w:footerReference w:type="default" r:id="rId12"/>
      <w:pgSz w:w="12242" w:h="15842" w:code="1"/>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25A" w:rsidRDefault="00D5425A">
      <w:r>
        <w:separator/>
      </w:r>
    </w:p>
  </w:endnote>
  <w:endnote w:type="continuationSeparator" w:id="0">
    <w:p w:rsidR="00D5425A" w:rsidRDefault="00D5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35" w:type="dxa"/>
      <w:tblLayout w:type="fixed"/>
      <w:tblCellMar>
        <w:left w:w="70" w:type="dxa"/>
        <w:right w:w="70" w:type="dxa"/>
      </w:tblCellMar>
      <w:tblLook w:val="0000" w:firstRow="0" w:lastRow="0" w:firstColumn="0" w:lastColumn="0" w:noHBand="0" w:noVBand="0"/>
    </w:tblPr>
    <w:tblGrid>
      <w:gridCol w:w="1771"/>
      <w:gridCol w:w="1718"/>
      <w:gridCol w:w="1718"/>
      <w:gridCol w:w="2668"/>
      <w:gridCol w:w="2260"/>
    </w:tblGrid>
    <w:tr w:rsidR="00704693" w:rsidTr="00F63324">
      <w:tc>
        <w:tcPr>
          <w:tcW w:w="1771" w:type="dxa"/>
          <w:tcBorders>
            <w:top w:val="single" w:sz="6" w:space="0" w:color="auto"/>
          </w:tcBorders>
        </w:tcPr>
        <w:p w:rsidR="00704693" w:rsidRDefault="00704693">
          <w:pPr>
            <w:pStyle w:val="Piedepgina"/>
            <w:rPr>
              <w:rFonts w:ascii="Lucida Sans" w:hAnsi="Lucida Sans"/>
              <w:sz w:val="10"/>
            </w:rPr>
          </w:pPr>
        </w:p>
      </w:tc>
      <w:tc>
        <w:tcPr>
          <w:tcW w:w="1718" w:type="dxa"/>
          <w:tcBorders>
            <w:top w:val="single" w:sz="6" w:space="0" w:color="auto"/>
          </w:tcBorders>
        </w:tcPr>
        <w:p w:rsidR="00704693" w:rsidRDefault="00704693">
          <w:pPr>
            <w:pStyle w:val="Piedepgina"/>
            <w:rPr>
              <w:rFonts w:ascii="Lucida Sans" w:hAnsi="Lucida Sans"/>
              <w:sz w:val="10"/>
            </w:rPr>
          </w:pPr>
        </w:p>
      </w:tc>
      <w:tc>
        <w:tcPr>
          <w:tcW w:w="1718" w:type="dxa"/>
          <w:tcBorders>
            <w:top w:val="single" w:sz="6" w:space="0" w:color="auto"/>
            <w:left w:val="nil"/>
          </w:tcBorders>
        </w:tcPr>
        <w:p w:rsidR="00704693" w:rsidRDefault="00704693">
          <w:pPr>
            <w:pStyle w:val="Piedepgina"/>
            <w:rPr>
              <w:rFonts w:ascii="Lucida Sans" w:hAnsi="Lucida Sans"/>
              <w:sz w:val="10"/>
            </w:rPr>
          </w:pPr>
        </w:p>
      </w:tc>
      <w:tc>
        <w:tcPr>
          <w:tcW w:w="2668" w:type="dxa"/>
          <w:tcBorders>
            <w:top w:val="single" w:sz="6" w:space="0" w:color="auto"/>
          </w:tcBorders>
        </w:tcPr>
        <w:p w:rsidR="00704693" w:rsidRDefault="00704693">
          <w:pPr>
            <w:pStyle w:val="Piedepgina"/>
            <w:rPr>
              <w:rFonts w:ascii="Lucida Sans" w:hAnsi="Lucida Sans"/>
              <w:sz w:val="10"/>
            </w:rPr>
          </w:pPr>
        </w:p>
      </w:tc>
      <w:tc>
        <w:tcPr>
          <w:tcW w:w="2260" w:type="dxa"/>
          <w:tcBorders>
            <w:top w:val="single" w:sz="6" w:space="0" w:color="auto"/>
            <w:bottom w:val="single" w:sz="6" w:space="0" w:color="auto"/>
          </w:tcBorders>
        </w:tcPr>
        <w:p w:rsidR="00704693" w:rsidRDefault="00704693">
          <w:pPr>
            <w:pStyle w:val="Piedepgina"/>
            <w:rPr>
              <w:rFonts w:ascii="Lucida Sans" w:hAnsi="Lucida Sans"/>
              <w:sz w:val="10"/>
            </w:rPr>
          </w:pPr>
        </w:p>
      </w:tc>
    </w:tr>
    <w:tr w:rsidR="00704693" w:rsidTr="00F63324">
      <w:tc>
        <w:tcPr>
          <w:tcW w:w="1771" w:type="dxa"/>
          <w:tcBorders>
            <w:top w:val="single" w:sz="6" w:space="0" w:color="auto"/>
            <w:left w:val="single" w:sz="6" w:space="0" w:color="auto"/>
          </w:tcBorders>
        </w:tcPr>
        <w:p w:rsidR="00704693" w:rsidRPr="00994694" w:rsidRDefault="00A06A36" w:rsidP="00994694">
          <w:pPr>
            <w:pStyle w:val="Piedepgina"/>
            <w:rPr>
              <w:rFonts w:ascii="Lucida Sans" w:hAnsi="Lucida Sans"/>
            </w:rPr>
          </w:pPr>
          <w:r w:rsidRPr="00994694">
            <w:rPr>
              <w:rFonts w:ascii="Lucida Sans" w:hAnsi="Lucida Sans"/>
              <w:sz w:val="16"/>
            </w:rPr>
            <w:t xml:space="preserve">FECHA        </w:t>
          </w:r>
          <w:r w:rsidR="00994694" w:rsidRPr="00994694">
            <w:rPr>
              <w:rFonts w:ascii="Lucida Sans" w:hAnsi="Lucida Sans"/>
              <w:sz w:val="16"/>
            </w:rPr>
            <w:t>24</w:t>
          </w:r>
          <w:r w:rsidR="00FA1E5D" w:rsidRPr="00994694">
            <w:rPr>
              <w:rFonts w:ascii="Lucida Sans" w:hAnsi="Lucida Sans"/>
              <w:sz w:val="16"/>
            </w:rPr>
            <w:t>-</w:t>
          </w:r>
          <w:r w:rsidR="00250B18" w:rsidRPr="00994694">
            <w:rPr>
              <w:rFonts w:ascii="Lucida Sans" w:hAnsi="Lucida Sans"/>
              <w:sz w:val="16"/>
            </w:rPr>
            <w:t>07</w:t>
          </w:r>
          <w:r w:rsidR="00FA1E5D" w:rsidRPr="00994694">
            <w:rPr>
              <w:rFonts w:ascii="Lucida Sans" w:hAnsi="Lucida Sans"/>
              <w:sz w:val="16"/>
            </w:rPr>
            <w:t>-</w:t>
          </w:r>
          <w:r w:rsidR="00250B18" w:rsidRPr="00994694">
            <w:rPr>
              <w:rFonts w:ascii="Lucida Sans" w:hAnsi="Lucida Sans"/>
              <w:sz w:val="16"/>
            </w:rPr>
            <w:t>11</w:t>
          </w:r>
        </w:p>
      </w:tc>
      <w:tc>
        <w:tcPr>
          <w:tcW w:w="1718" w:type="dxa"/>
          <w:tcBorders>
            <w:left w:val="single" w:sz="6" w:space="0" w:color="auto"/>
          </w:tcBorders>
        </w:tcPr>
        <w:p w:rsidR="00704693" w:rsidRDefault="00704693">
          <w:pPr>
            <w:pStyle w:val="Piedepgina"/>
            <w:rPr>
              <w:rFonts w:ascii="Lucida Sans" w:hAnsi="Lucida Sans"/>
            </w:rPr>
          </w:pPr>
        </w:p>
      </w:tc>
      <w:tc>
        <w:tcPr>
          <w:tcW w:w="1718" w:type="dxa"/>
          <w:tcBorders>
            <w:left w:val="nil"/>
          </w:tcBorders>
        </w:tcPr>
        <w:p w:rsidR="00704693" w:rsidRDefault="00704693">
          <w:pPr>
            <w:pStyle w:val="Piedepgina"/>
            <w:rPr>
              <w:rFonts w:ascii="Lucida Sans" w:hAnsi="Lucida Sans"/>
            </w:rPr>
          </w:pPr>
        </w:p>
      </w:tc>
      <w:tc>
        <w:tcPr>
          <w:tcW w:w="2668" w:type="dxa"/>
        </w:tcPr>
        <w:p w:rsidR="00704693" w:rsidRDefault="00704693">
          <w:pPr>
            <w:pStyle w:val="Piedepgina"/>
            <w:rPr>
              <w:rFonts w:ascii="Lucida Sans" w:hAnsi="Lucida Sans"/>
            </w:rPr>
          </w:pPr>
        </w:p>
      </w:tc>
      <w:tc>
        <w:tcPr>
          <w:tcW w:w="2260" w:type="dxa"/>
          <w:tcBorders>
            <w:left w:val="single" w:sz="6" w:space="0" w:color="auto"/>
            <w:right w:val="single" w:sz="6" w:space="0" w:color="auto"/>
          </w:tcBorders>
        </w:tcPr>
        <w:p w:rsidR="00704693" w:rsidRPr="00B8756A" w:rsidRDefault="00A06A36" w:rsidP="00B8756A">
          <w:pPr>
            <w:pStyle w:val="Piedepgina"/>
            <w:jc w:val="right"/>
            <w:rPr>
              <w:rFonts w:ascii="Arial" w:hAnsi="Arial" w:cs="Arial"/>
            </w:rPr>
          </w:pPr>
          <w:r w:rsidRPr="00B8756A">
            <w:rPr>
              <w:rFonts w:ascii="Arial" w:hAnsi="Arial" w:cs="Arial"/>
            </w:rPr>
            <w:t xml:space="preserve">PAGINA No. </w:t>
          </w:r>
        </w:p>
      </w:tc>
    </w:tr>
    <w:tr w:rsidR="00704693" w:rsidTr="00F63324">
      <w:tc>
        <w:tcPr>
          <w:tcW w:w="1771" w:type="dxa"/>
          <w:tcBorders>
            <w:top w:val="single" w:sz="6" w:space="0" w:color="auto"/>
            <w:left w:val="single" w:sz="6" w:space="0" w:color="auto"/>
            <w:bottom w:val="single" w:sz="6" w:space="0" w:color="auto"/>
          </w:tcBorders>
        </w:tcPr>
        <w:p w:rsidR="00704693" w:rsidRPr="00994694" w:rsidRDefault="00A06A36" w:rsidP="00994694">
          <w:pPr>
            <w:pStyle w:val="Piedepgina"/>
            <w:rPr>
              <w:rFonts w:ascii="Lucida Sans" w:hAnsi="Lucida Sans"/>
            </w:rPr>
          </w:pPr>
          <w:r w:rsidRPr="00994694">
            <w:rPr>
              <w:rFonts w:ascii="Lucida Sans" w:hAnsi="Lucida Sans"/>
              <w:sz w:val="16"/>
            </w:rPr>
            <w:t xml:space="preserve">VIGENCIA   </w:t>
          </w:r>
          <w:r w:rsidR="00994694" w:rsidRPr="00994694">
            <w:rPr>
              <w:rFonts w:ascii="Lucida Sans" w:hAnsi="Lucida Sans"/>
              <w:sz w:val="16"/>
            </w:rPr>
            <w:t>24</w:t>
          </w:r>
          <w:r w:rsidR="00250B18" w:rsidRPr="00994694">
            <w:rPr>
              <w:rFonts w:ascii="Lucida Sans" w:hAnsi="Lucida Sans"/>
              <w:sz w:val="16"/>
            </w:rPr>
            <w:t>-07-11</w:t>
          </w:r>
        </w:p>
      </w:tc>
      <w:tc>
        <w:tcPr>
          <w:tcW w:w="1718" w:type="dxa"/>
          <w:tcBorders>
            <w:left w:val="single" w:sz="6" w:space="0" w:color="auto"/>
          </w:tcBorders>
        </w:tcPr>
        <w:p w:rsidR="00704693" w:rsidRDefault="00704693">
          <w:pPr>
            <w:pStyle w:val="Piedepgina"/>
            <w:rPr>
              <w:rFonts w:ascii="Lucida Sans" w:hAnsi="Lucida Sans"/>
            </w:rPr>
          </w:pPr>
        </w:p>
      </w:tc>
      <w:tc>
        <w:tcPr>
          <w:tcW w:w="1718" w:type="dxa"/>
          <w:tcBorders>
            <w:left w:val="nil"/>
          </w:tcBorders>
        </w:tcPr>
        <w:p w:rsidR="00704693" w:rsidRDefault="00704693">
          <w:pPr>
            <w:pStyle w:val="Piedepgina"/>
            <w:rPr>
              <w:rFonts w:ascii="Lucida Sans" w:hAnsi="Lucida Sans"/>
            </w:rPr>
          </w:pPr>
        </w:p>
      </w:tc>
      <w:tc>
        <w:tcPr>
          <w:tcW w:w="2668" w:type="dxa"/>
        </w:tcPr>
        <w:p w:rsidR="00704693" w:rsidRDefault="00704693">
          <w:pPr>
            <w:pStyle w:val="Piedepgina"/>
            <w:rPr>
              <w:rFonts w:ascii="Lucida Sans" w:hAnsi="Lucida Sans"/>
            </w:rPr>
          </w:pPr>
        </w:p>
      </w:tc>
      <w:tc>
        <w:tcPr>
          <w:tcW w:w="2260" w:type="dxa"/>
          <w:tcBorders>
            <w:left w:val="single" w:sz="6" w:space="0" w:color="auto"/>
            <w:bottom w:val="single" w:sz="6" w:space="0" w:color="auto"/>
            <w:right w:val="single" w:sz="6" w:space="0" w:color="auto"/>
          </w:tcBorders>
        </w:tcPr>
        <w:p w:rsidR="00704693" w:rsidRPr="00B8756A" w:rsidRDefault="00525946" w:rsidP="00525946">
          <w:pPr>
            <w:pStyle w:val="Piedepgina"/>
            <w:jc w:val="right"/>
            <w:rPr>
              <w:rFonts w:ascii="Arial" w:hAnsi="Arial" w:cs="Arial"/>
            </w:rPr>
          </w:pPr>
          <w:r w:rsidRPr="00525946">
            <w:rPr>
              <w:rFonts w:ascii="Arial" w:hAnsi="Arial" w:cs="Arial"/>
              <w:b/>
            </w:rPr>
            <w:fldChar w:fldCharType="begin"/>
          </w:r>
          <w:r w:rsidRPr="00525946">
            <w:rPr>
              <w:rFonts w:ascii="Arial" w:hAnsi="Arial" w:cs="Arial"/>
              <w:b/>
            </w:rPr>
            <w:instrText>PAGE  \* Arabic  \* MERGEFORMAT</w:instrText>
          </w:r>
          <w:r w:rsidRPr="00525946">
            <w:rPr>
              <w:rFonts w:ascii="Arial" w:hAnsi="Arial" w:cs="Arial"/>
              <w:b/>
            </w:rPr>
            <w:fldChar w:fldCharType="separate"/>
          </w:r>
          <w:r w:rsidR="000C1EBC" w:rsidRPr="000C1EBC">
            <w:rPr>
              <w:rFonts w:ascii="Arial" w:hAnsi="Arial" w:cs="Arial"/>
              <w:b/>
              <w:noProof/>
              <w:lang w:val="es-ES"/>
            </w:rPr>
            <w:t>1</w:t>
          </w:r>
          <w:r w:rsidRPr="00525946">
            <w:rPr>
              <w:rFonts w:ascii="Arial" w:hAnsi="Arial" w:cs="Arial"/>
              <w:b/>
            </w:rPr>
            <w:fldChar w:fldCharType="end"/>
          </w:r>
          <w:r w:rsidRPr="00525946">
            <w:rPr>
              <w:rFonts w:ascii="Arial" w:hAnsi="Arial" w:cs="Arial"/>
              <w:lang w:val="es-ES"/>
            </w:rPr>
            <w:t xml:space="preserve"> </w:t>
          </w:r>
          <w:r>
            <w:rPr>
              <w:rFonts w:ascii="Arial" w:hAnsi="Arial" w:cs="Arial"/>
              <w:lang w:val="es-ES"/>
            </w:rPr>
            <w:t>DE</w:t>
          </w:r>
          <w:r w:rsidRPr="00525946">
            <w:rPr>
              <w:rFonts w:ascii="Arial" w:hAnsi="Arial" w:cs="Arial"/>
              <w:lang w:val="es-ES"/>
            </w:rPr>
            <w:t xml:space="preserve"> </w:t>
          </w:r>
          <w:r w:rsidRPr="00525946">
            <w:rPr>
              <w:rFonts w:ascii="Arial" w:hAnsi="Arial" w:cs="Arial"/>
              <w:b/>
            </w:rPr>
            <w:fldChar w:fldCharType="begin"/>
          </w:r>
          <w:r w:rsidRPr="00525946">
            <w:rPr>
              <w:rFonts w:ascii="Arial" w:hAnsi="Arial" w:cs="Arial"/>
              <w:b/>
            </w:rPr>
            <w:instrText>NUMPAGES  \* Arabic  \* MERGEFORMAT</w:instrText>
          </w:r>
          <w:r w:rsidRPr="00525946">
            <w:rPr>
              <w:rFonts w:ascii="Arial" w:hAnsi="Arial" w:cs="Arial"/>
              <w:b/>
            </w:rPr>
            <w:fldChar w:fldCharType="separate"/>
          </w:r>
          <w:r w:rsidR="000C1EBC" w:rsidRPr="000C1EBC">
            <w:rPr>
              <w:rFonts w:ascii="Arial" w:hAnsi="Arial" w:cs="Arial"/>
              <w:b/>
              <w:noProof/>
              <w:lang w:val="es-ES"/>
            </w:rPr>
            <w:t>12</w:t>
          </w:r>
          <w:r w:rsidRPr="00525946">
            <w:rPr>
              <w:rFonts w:ascii="Arial" w:hAnsi="Arial" w:cs="Arial"/>
              <w:b/>
            </w:rPr>
            <w:fldChar w:fldCharType="end"/>
          </w:r>
        </w:p>
      </w:tc>
    </w:tr>
  </w:tbl>
  <w:p w:rsidR="00704693" w:rsidRDefault="007046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25A" w:rsidRDefault="00D5425A">
      <w:r>
        <w:separator/>
      </w:r>
    </w:p>
  </w:footnote>
  <w:footnote w:type="continuationSeparator" w:id="0">
    <w:p w:rsidR="00D5425A" w:rsidRDefault="00D54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898" w:type="dxa"/>
      <w:tblLayout w:type="fixed"/>
      <w:tblCellMar>
        <w:left w:w="70" w:type="dxa"/>
        <w:right w:w="70" w:type="dxa"/>
      </w:tblCellMar>
      <w:tblLook w:val="0000" w:firstRow="0" w:lastRow="0" w:firstColumn="0" w:lastColumn="0" w:noHBand="0" w:noVBand="0"/>
    </w:tblPr>
    <w:tblGrid>
      <w:gridCol w:w="1417"/>
    </w:tblGrid>
    <w:tr w:rsidR="00704693">
      <w:tc>
        <w:tcPr>
          <w:tcW w:w="1417" w:type="dxa"/>
        </w:tcPr>
        <w:p w:rsidR="00704693" w:rsidRDefault="00A06A36">
          <w:pPr>
            <w:ind w:left="-70"/>
            <w:rPr>
              <w:sz w:val="24"/>
            </w:rPr>
          </w:pPr>
          <w:r>
            <w:rPr>
              <w:sz w:val="24"/>
            </w:rPr>
            <w:object w:dxaOrig="1800" w:dyaOrig="1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42.75pt" o:ole="">
                <v:imagedata r:id="rId1" o:title=""/>
              </v:shape>
              <o:OLEObject Type="Embed" ProgID="Word.Document.8" ShapeID="_x0000_i1025" DrawAspect="Content" ObjectID="_1406697077" r:id="rId2"/>
            </w:object>
          </w:r>
        </w:p>
      </w:tc>
    </w:tr>
  </w:tbl>
  <w:p w:rsidR="00704693" w:rsidRDefault="00A06A36">
    <w:pPr>
      <w:pStyle w:val="Encabezado"/>
      <w:jc w:val="center"/>
      <w:rPr>
        <w:rFonts w:ascii="Lucida Sans" w:hAnsi="Lucida Sans"/>
        <w:b/>
        <w:sz w:val="24"/>
      </w:rPr>
    </w:pPr>
    <w:r>
      <w:rPr>
        <w:rFonts w:ascii="Lucida Sans" w:hAnsi="Lucida Sans"/>
        <w:b/>
        <w:sz w:val="24"/>
      </w:rPr>
      <w:t>INSTITUTO MEXICANO DEL SEGURO SOCIAL</w:t>
    </w:r>
  </w:p>
  <w:tbl>
    <w:tblPr>
      <w:tblW w:w="10135" w:type="dxa"/>
      <w:tblLayout w:type="fixed"/>
      <w:tblCellMar>
        <w:left w:w="70" w:type="dxa"/>
        <w:right w:w="70" w:type="dxa"/>
      </w:tblCellMar>
      <w:tblLook w:val="0000" w:firstRow="0" w:lastRow="0" w:firstColumn="0" w:lastColumn="0" w:noHBand="0" w:noVBand="0"/>
    </w:tblPr>
    <w:tblGrid>
      <w:gridCol w:w="10135"/>
    </w:tblGrid>
    <w:tr w:rsidR="00704693" w:rsidTr="00F63324">
      <w:tc>
        <w:tcPr>
          <w:tcW w:w="10135" w:type="dxa"/>
        </w:tcPr>
        <w:p w:rsidR="00704693" w:rsidRDefault="00704693">
          <w:pPr>
            <w:pStyle w:val="Encabezado"/>
            <w:jc w:val="center"/>
            <w:rPr>
              <w:rFonts w:ascii="Lucida Sans" w:hAnsi="Lucida Sans"/>
              <w:b/>
              <w:sz w:val="24"/>
              <w:u w:val="single"/>
            </w:rPr>
          </w:pPr>
        </w:p>
      </w:tc>
    </w:tr>
    <w:tr w:rsidR="00704693" w:rsidTr="00F63324">
      <w:tc>
        <w:tcPr>
          <w:tcW w:w="10135" w:type="dxa"/>
          <w:tcBorders>
            <w:top w:val="single" w:sz="18" w:space="0" w:color="auto"/>
            <w:bottom w:val="single" w:sz="18" w:space="0" w:color="auto"/>
          </w:tcBorders>
        </w:tcPr>
        <w:p w:rsidR="00704693" w:rsidRDefault="00704693">
          <w:pPr>
            <w:pStyle w:val="Encabezado"/>
            <w:jc w:val="center"/>
            <w:rPr>
              <w:rFonts w:ascii="Arial" w:hAnsi="Arial"/>
              <w:sz w:val="24"/>
            </w:rPr>
          </w:pPr>
        </w:p>
        <w:p w:rsidR="00704693" w:rsidRPr="00EA5FD2" w:rsidRDefault="00994694">
          <w:pPr>
            <w:pStyle w:val="Encabezado"/>
            <w:jc w:val="center"/>
            <w:rPr>
              <w:rFonts w:ascii="Arial" w:hAnsi="Arial"/>
              <w:sz w:val="24"/>
            </w:rPr>
          </w:pPr>
          <w:r w:rsidRPr="00994694">
            <w:rPr>
              <w:rFonts w:ascii="Arial" w:hAnsi="Arial" w:cs="Arial"/>
              <w:sz w:val="22"/>
              <w:szCs w:val="22"/>
            </w:rPr>
            <w:t>GORRO DE TELA NO TEJIDA DE POLIPROPILENO, DESECHABLE. IMPERMEABLE</w:t>
          </w:r>
          <w:r>
            <w:rPr>
              <w:rFonts w:ascii="Arial" w:hAnsi="Arial" w:cs="Arial"/>
              <w:sz w:val="22"/>
              <w:szCs w:val="22"/>
            </w:rPr>
            <w:t xml:space="preserve"> </w:t>
          </w:r>
          <w:r w:rsidRPr="00994694">
            <w:rPr>
              <w:rFonts w:ascii="Arial" w:hAnsi="Arial" w:cs="Arial"/>
              <w:sz w:val="22"/>
              <w:szCs w:val="22"/>
            </w:rPr>
            <w:t>A LA PENETRACIÓN DE LÍQUIDOS Y FLUIDOS; ANTIESTÁTICA Y RESISTENTE A LA</w:t>
          </w:r>
          <w:r>
            <w:rPr>
              <w:rFonts w:ascii="Arial" w:hAnsi="Arial" w:cs="Arial"/>
              <w:sz w:val="22"/>
              <w:szCs w:val="22"/>
            </w:rPr>
            <w:t xml:space="preserve"> </w:t>
          </w:r>
          <w:r w:rsidRPr="00994694">
            <w:rPr>
              <w:rFonts w:ascii="Arial" w:hAnsi="Arial" w:cs="Arial"/>
              <w:sz w:val="22"/>
              <w:szCs w:val="22"/>
            </w:rPr>
            <w:t>TENSIÓN. CINTAS DE AJUSTE EN EL EXTREMO DISTAL.</w:t>
          </w:r>
          <w:r>
            <w:rPr>
              <w:rFonts w:ascii="Arial" w:hAnsi="Arial" w:cs="Arial"/>
              <w:sz w:val="22"/>
              <w:szCs w:val="22"/>
            </w:rPr>
            <w:t xml:space="preserve"> </w:t>
          </w:r>
          <w:r w:rsidRPr="00994694">
            <w:rPr>
              <w:rFonts w:ascii="Arial" w:hAnsi="Arial" w:cs="Arial"/>
              <w:sz w:val="22"/>
              <w:szCs w:val="22"/>
            </w:rPr>
            <w:t>TAMAÑO ESTÁNDAR.</w:t>
          </w:r>
          <w:r>
            <w:rPr>
              <w:rFonts w:ascii="Arial" w:hAnsi="Arial" w:cs="Arial"/>
              <w:sz w:val="22"/>
              <w:szCs w:val="22"/>
            </w:rPr>
            <w:t xml:space="preserve"> </w:t>
          </w:r>
          <w:r w:rsidRPr="00994694">
            <w:rPr>
              <w:rFonts w:ascii="Arial" w:hAnsi="Arial" w:cs="Arial"/>
              <w:sz w:val="22"/>
              <w:szCs w:val="22"/>
            </w:rPr>
            <w:t>DESECHABLE</w:t>
          </w:r>
        </w:p>
        <w:p w:rsidR="00704693" w:rsidRDefault="00704693">
          <w:pPr>
            <w:pStyle w:val="Encabezado"/>
            <w:jc w:val="center"/>
            <w:rPr>
              <w:rFonts w:ascii="Lucida Sans" w:hAnsi="Lucida Sans"/>
              <w:b/>
              <w:sz w:val="24"/>
            </w:rPr>
          </w:pPr>
        </w:p>
      </w:tc>
    </w:tr>
  </w:tbl>
  <w:p w:rsidR="00704693" w:rsidRDefault="00704693">
    <w:pPr>
      <w:pStyle w:val="Encabezado"/>
      <w:jc w:val="center"/>
      <w:rPr>
        <w:rFonts w:ascii="Lucida Sans" w:hAnsi="Lucida Sans"/>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Wingdings" w:hAnsi="Wingdings"/>
      </w:rPr>
    </w:lvl>
  </w:abstractNum>
  <w:abstractNum w:abstractNumId="1">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2B10384B"/>
    <w:multiLevelType w:val="hybridMultilevel"/>
    <w:tmpl w:val="CA327E84"/>
    <w:lvl w:ilvl="0" w:tplc="74CC3AE2">
      <w:start w:val="1"/>
      <w:numFmt w:val="bullet"/>
      <w:lvlText w:val=""/>
      <w:lvlJc w:val="left"/>
      <w:pPr>
        <w:ind w:left="2140" w:hanging="360"/>
      </w:pPr>
      <w:rPr>
        <w:rFonts w:ascii="Symbol" w:hAnsi="Symbol" w:hint="default"/>
      </w:rPr>
    </w:lvl>
    <w:lvl w:ilvl="1" w:tplc="74CC3AE2">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6C3860E3"/>
    <w:multiLevelType w:val="hybridMultilevel"/>
    <w:tmpl w:val="4C8A9E4A"/>
    <w:lvl w:ilvl="0" w:tplc="74CC3AE2">
      <w:start w:val="1"/>
      <w:numFmt w:val="bullet"/>
      <w:lvlText w:val=""/>
      <w:lvlJc w:val="left"/>
      <w:pPr>
        <w:ind w:left="2908" w:hanging="360"/>
      </w:pPr>
      <w:rPr>
        <w:rFonts w:ascii="Symbol" w:hAnsi="Symbol" w:hint="default"/>
      </w:rPr>
    </w:lvl>
    <w:lvl w:ilvl="1" w:tplc="080A0003" w:tentative="1">
      <w:start w:val="1"/>
      <w:numFmt w:val="bullet"/>
      <w:lvlText w:val="o"/>
      <w:lvlJc w:val="left"/>
      <w:pPr>
        <w:ind w:left="3628" w:hanging="360"/>
      </w:pPr>
      <w:rPr>
        <w:rFonts w:ascii="Courier New" w:hAnsi="Courier New" w:cs="Courier New" w:hint="default"/>
      </w:rPr>
    </w:lvl>
    <w:lvl w:ilvl="2" w:tplc="080A0005" w:tentative="1">
      <w:start w:val="1"/>
      <w:numFmt w:val="bullet"/>
      <w:lvlText w:val=""/>
      <w:lvlJc w:val="left"/>
      <w:pPr>
        <w:ind w:left="4348" w:hanging="360"/>
      </w:pPr>
      <w:rPr>
        <w:rFonts w:ascii="Wingdings" w:hAnsi="Wingdings" w:hint="default"/>
      </w:rPr>
    </w:lvl>
    <w:lvl w:ilvl="3" w:tplc="080A0001" w:tentative="1">
      <w:start w:val="1"/>
      <w:numFmt w:val="bullet"/>
      <w:lvlText w:val=""/>
      <w:lvlJc w:val="left"/>
      <w:pPr>
        <w:ind w:left="5068" w:hanging="360"/>
      </w:pPr>
      <w:rPr>
        <w:rFonts w:ascii="Symbol" w:hAnsi="Symbol" w:hint="default"/>
      </w:rPr>
    </w:lvl>
    <w:lvl w:ilvl="4" w:tplc="080A0003" w:tentative="1">
      <w:start w:val="1"/>
      <w:numFmt w:val="bullet"/>
      <w:lvlText w:val="o"/>
      <w:lvlJc w:val="left"/>
      <w:pPr>
        <w:ind w:left="5788" w:hanging="360"/>
      </w:pPr>
      <w:rPr>
        <w:rFonts w:ascii="Courier New" w:hAnsi="Courier New" w:cs="Courier New" w:hint="default"/>
      </w:rPr>
    </w:lvl>
    <w:lvl w:ilvl="5" w:tplc="080A0005" w:tentative="1">
      <w:start w:val="1"/>
      <w:numFmt w:val="bullet"/>
      <w:lvlText w:val=""/>
      <w:lvlJc w:val="left"/>
      <w:pPr>
        <w:ind w:left="6508" w:hanging="360"/>
      </w:pPr>
      <w:rPr>
        <w:rFonts w:ascii="Wingdings" w:hAnsi="Wingdings" w:hint="default"/>
      </w:rPr>
    </w:lvl>
    <w:lvl w:ilvl="6" w:tplc="080A0001" w:tentative="1">
      <w:start w:val="1"/>
      <w:numFmt w:val="bullet"/>
      <w:lvlText w:val=""/>
      <w:lvlJc w:val="left"/>
      <w:pPr>
        <w:ind w:left="7228" w:hanging="360"/>
      </w:pPr>
      <w:rPr>
        <w:rFonts w:ascii="Symbol" w:hAnsi="Symbol" w:hint="default"/>
      </w:rPr>
    </w:lvl>
    <w:lvl w:ilvl="7" w:tplc="080A0003" w:tentative="1">
      <w:start w:val="1"/>
      <w:numFmt w:val="bullet"/>
      <w:lvlText w:val="o"/>
      <w:lvlJc w:val="left"/>
      <w:pPr>
        <w:ind w:left="7948" w:hanging="360"/>
      </w:pPr>
      <w:rPr>
        <w:rFonts w:ascii="Courier New" w:hAnsi="Courier New" w:cs="Courier New" w:hint="default"/>
      </w:rPr>
    </w:lvl>
    <w:lvl w:ilvl="8" w:tplc="080A0005" w:tentative="1">
      <w:start w:val="1"/>
      <w:numFmt w:val="bullet"/>
      <w:lvlText w:val=""/>
      <w:lvlJc w:val="left"/>
      <w:pPr>
        <w:ind w:left="8668" w:hanging="360"/>
      </w:pPr>
      <w:rPr>
        <w:rFonts w:ascii="Wingdings" w:hAnsi="Wingdings" w:hint="default"/>
      </w:rPr>
    </w:lvl>
  </w:abstractNum>
  <w:abstractNum w:abstractNumId="6">
    <w:nsid w:val="7D6C7DE2"/>
    <w:multiLevelType w:val="hybridMultilevel"/>
    <w:tmpl w:val="4DEA617A"/>
    <w:lvl w:ilvl="0" w:tplc="74CC3AE2">
      <w:start w:val="1"/>
      <w:numFmt w:val="bullet"/>
      <w:lvlText w:val=""/>
      <w:lvlJc w:val="left"/>
      <w:pPr>
        <w:ind w:left="2140" w:hanging="360"/>
      </w:pPr>
      <w:rPr>
        <w:rFonts w:ascii="Symbol" w:hAnsi="Symbol" w:hint="default"/>
      </w:rPr>
    </w:lvl>
    <w:lvl w:ilvl="1" w:tplc="74CC3AE2">
      <w:start w:val="1"/>
      <w:numFmt w:val="bullet"/>
      <w:lvlText w:val=""/>
      <w:lvlJc w:val="left"/>
      <w:pPr>
        <w:ind w:left="1440" w:hanging="360"/>
      </w:pPr>
      <w:rPr>
        <w:rFonts w:ascii="Symbol" w:hAnsi="Symbol" w:hint="default"/>
      </w:rPr>
    </w:lvl>
    <w:lvl w:ilvl="2" w:tplc="08F4D6B0">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A36"/>
    <w:rsid w:val="00034890"/>
    <w:rsid w:val="0007043F"/>
    <w:rsid w:val="00095617"/>
    <w:rsid w:val="000A2CCF"/>
    <w:rsid w:val="000C1EBC"/>
    <w:rsid w:val="000C6A9C"/>
    <w:rsid w:val="000E40C9"/>
    <w:rsid w:val="000E7325"/>
    <w:rsid w:val="0011346B"/>
    <w:rsid w:val="001279A8"/>
    <w:rsid w:val="00172EB4"/>
    <w:rsid w:val="00194D51"/>
    <w:rsid w:val="00196100"/>
    <w:rsid w:val="001C3F90"/>
    <w:rsid w:val="001E6387"/>
    <w:rsid w:val="001F7819"/>
    <w:rsid w:val="002262ED"/>
    <w:rsid w:val="00242576"/>
    <w:rsid w:val="00246962"/>
    <w:rsid w:val="00250B18"/>
    <w:rsid w:val="0026215E"/>
    <w:rsid w:val="00266CB9"/>
    <w:rsid w:val="00276557"/>
    <w:rsid w:val="00294B5A"/>
    <w:rsid w:val="00294BD7"/>
    <w:rsid w:val="002A0274"/>
    <w:rsid w:val="002C3A9E"/>
    <w:rsid w:val="002E1069"/>
    <w:rsid w:val="002E1A19"/>
    <w:rsid w:val="002F5AB4"/>
    <w:rsid w:val="003F3AA5"/>
    <w:rsid w:val="004047BF"/>
    <w:rsid w:val="00426A6C"/>
    <w:rsid w:val="00434D7B"/>
    <w:rsid w:val="00435FD8"/>
    <w:rsid w:val="00461794"/>
    <w:rsid w:val="00471BF0"/>
    <w:rsid w:val="00474097"/>
    <w:rsid w:val="004920C5"/>
    <w:rsid w:val="004F05E5"/>
    <w:rsid w:val="00512459"/>
    <w:rsid w:val="005147C6"/>
    <w:rsid w:val="00523D8A"/>
    <w:rsid w:val="00525946"/>
    <w:rsid w:val="00527381"/>
    <w:rsid w:val="00553415"/>
    <w:rsid w:val="005761FF"/>
    <w:rsid w:val="0059249A"/>
    <w:rsid w:val="005975AF"/>
    <w:rsid w:val="00656E4E"/>
    <w:rsid w:val="00686359"/>
    <w:rsid w:val="00694E14"/>
    <w:rsid w:val="006B769A"/>
    <w:rsid w:val="006D6259"/>
    <w:rsid w:val="006D67B6"/>
    <w:rsid w:val="006E47FC"/>
    <w:rsid w:val="006F1F06"/>
    <w:rsid w:val="00704693"/>
    <w:rsid w:val="007145E2"/>
    <w:rsid w:val="00721CDC"/>
    <w:rsid w:val="007840EB"/>
    <w:rsid w:val="007E198A"/>
    <w:rsid w:val="00850D1D"/>
    <w:rsid w:val="008659DC"/>
    <w:rsid w:val="00886217"/>
    <w:rsid w:val="008A2036"/>
    <w:rsid w:val="00906452"/>
    <w:rsid w:val="0097563B"/>
    <w:rsid w:val="00975F63"/>
    <w:rsid w:val="00994694"/>
    <w:rsid w:val="009A4E14"/>
    <w:rsid w:val="009B765E"/>
    <w:rsid w:val="00A040C6"/>
    <w:rsid w:val="00A06A36"/>
    <w:rsid w:val="00A559FE"/>
    <w:rsid w:val="00A67438"/>
    <w:rsid w:val="00A705AF"/>
    <w:rsid w:val="00A91440"/>
    <w:rsid w:val="00AB126D"/>
    <w:rsid w:val="00AB2005"/>
    <w:rsid w:val="00AC529E"/>
    <w:rsid w:val="00B01D22"/>
    <w:rsid w:val="00B4514C"/>
    <w:rsid w:val="00B50AF8"/>
    <w:rsid w:val="00B73391"/>
    <w:rsid w:val="00B80C0D"/>
    <w:rsid w:val="00B86F74"/>
    <w:rsid w:val="00B8756A"/>
    <w:rsid w:val="00C251DC"/>
    <w:rsid w:val="00C27164"/>
    <w:rsid w:val="00C359A8"/>
    <w:rsid w:val="00C63DBB"/>
    <w:rsid w:val="00C83878"/>
    <w:rsid w:val="00CA2AFA"/>
    <w:rsid w:val="00CD0B92"/>
    <w:rsid w:val="00CE2AC0"/>
    <w:rsid w:val="00CE2C41"/>
    <w:rsid w:val="00D5425A"/>
    <w:rsid w:val="00D57D49"/>
    <w:rsid w:val="00D626EB"/>
    <w:rsid w:val="00D74FBA"/>
    <w:rsid w:val="00DC45E9"/>
    <w:rsid w:val="00E10F81"/>
    <w:rsid w:val="00E43AF0"/>
    <w:rsid w:val="00E66B12"/>
    <w:rsid w:val="00E77336"/>
    <w:rsid w:val="00EA5FD2"/>
    <w:rsid w:val="00ED50D8"/>
    <w:rsid w:val="00EE764A"/>
    <w:rsid w:val="00F03161"/>
    <w:rsid w:val="00F53047"/>
    <w:rsid w:val="00F616E6"/>
    <w:rsid w:val="00F63324"/>
    <w:rsid w:val="00F63488"/>
    <w:rsid w:val="00F728D8"/>
    <w:rsid w:val="00FA1E5D"/>
    <w:rsid w:val="00FB6057"/>
    <w:rsid w:val="00FC24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B01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uentedeprrafopredeter1">
    <w:name w:val="Fuente de párrafo predeter.1"/>
    <w:rsid w:val="00276557"/>
  </w:style>
  <w:style w:type="paragraph" w:styleId="Prrafodelista">
    <w:name w:val="List Paragraph"/>
    <w:basedOn w:val="Normal"/>
    <w:uiPriority w:val="34"/>
    <w:qFormat/>
    <w:rsid w:val="00B50AF8"/>
    <w:pPr>
      <w:ind w:left="720"/>
      <w:contextualSpacing/>
    </w:pPr>
  </w:style>
  <w:style w:type="paragraph" w:styleId="Textodeglobo">
    <w:name w:val="Balloon Text"/>
    <w:basedOn w:val="Normal"/>
    <w:link w:val="TextodegloboCar"/>
    <w:uiPriority w:val="99"/>
    <w:semiHidden/>
    <w:unhideWhenUsed/>
    <w:rsid w:val="00CA2AFA"/>
    <w:rPr>
      <w:rFonts w:ascii="Tahoma" w:hAnsi="Tahoma" w:cs="Tahoma"/>
      <w:sz w:val="16"/>
      <w:szCs w:val="16"/>
    </w:rPr>
  </w:style>
  <w:style w:type="character" w:customStyle="1" w:styleId="TextodegloboCar">
    <w:name w:val="Texto de globo Car"/>
    <w:basedOn w:val="Fuentedeprrafopredeter"/>
    <w:link w:val="Textodeglobo"/>
    <w:uiPriority w:val="99"/>
    <w:semiHidden/>
    <w:rsid w:val="00CA2AFA"/>
    <w:rPr>
      <w:rFonts w:ascii="Tahoma" w:hAnsi="Tahoma" w:cs="Tahoma"/>
      <w:sz w:val="16"/>
      <w:szCs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B01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uentedeprrafopredeter1">
    <w:name w:val="Fuente de párrafo predeter.1"/>
    <w:rsid w:val="00276557"/>
  </w:style>
  <w:style w:type="paragraph" w:styleId="Prrafodelista">
    <w:name w:val="List Paragraph"/>
    <w:basedOn w:val="Normal"/>
    <w:uiPriority w:val="34"/>
    <w:qFormat/>
    <w:rsid w:val="00B50AF8"/>
    <w:pPr>
      <w:ind w:left="720"/>
      <w:contextualSpacing/>
    </w:pPr>
  </w:style>
  <w:style w:type="paragraph" w:styleId="Textodeglobo">
    <w:name w:val="Balloon Text"/>
    <w:basedOn w:val="Normal"/>
    <w:link w:val="TextodegloboCar"/>
    <w:uiPriority w:val="99"/>
    <w:semiHidden/>
    <w:unhideWhenUsed/>
    <w:rsid w:val="00CA2AFA"/>
    <w:rPr>
      <w:rFonts w:ascii="Tahoma" w:hAnsi="Tahoma" w:cs="Tahoma"/>
      <w:sz w:val="16"/>
      <w:szCs w:val="16"/>
    </w:rPr>
  </w:style>
  <w:style w:type="character" w:customStyle="1" w:styleId="TextodegloboCar">
    <w:name w:val="Texto de globo Car"/>
    <w:basedOn w:val="Fuentedeprrafopredeter"/>
    <w:link w:val="Textodeglobo"/>
    <w:uiPriority w:val="99"/>
    <w:semiHidden/>
    <w:rsid w:val="00CA2AFA"/>
    <w:rPr>
      <w:rFonts w:ascii="Tahoma"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9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ERMAN~1.PAC\CONFIG~1\Temp\Directorio%20temporal%2035%20para%20resp.zip\USERS\NMATCUR\ETI\BOLENEMA.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41C65-E32C-4D6C-ACA2-377BC603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BOLENEMA</Template>
  <TotalTime>57</TotalTime>
  <Pages>12</Pages>
  <Words>2173</Words>
  <Characters>11956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PROCEDIMIENTO</vt:lpstr>
    </vt:vector>
  </TitlesOfParts>
  <Company>IMSS</Company>
  <LinksUpToDate>false</LinksUpToDate>
  <CharactersWithSpaces>14101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dc:title>
  <dc:creator>IMSS</dc:creator>
  <cp:lastModifiedBy>Liliana Muñoz Estrada</cp:lastModifiedBy>
  <cp:revision>7</cp:revision>
  <cp:lastPrinted>2011-07-21T14:47:00Z</cp:lastPrinted>
  <dcterms:created xsi:type="dcterms:W3CDTF">2012-08-16T14:42:00Z</dcterms:created>
  <dcterms:modified xsi:type="dcterms:W3CDTF">2012-08-17T13:25:00Z</dcterms:modified>
</cp:coreProperties>
</file>